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D9C" w:rsidRDefault="00180D9C" w:rsidP="00416783">
      <w:pPr>
        <w:spacing w:after="60"/>
        <w:outlineLvl w:val="0"/>
        <w:rPr>
          <w:b/>
          <w:kern w:val="28"/>
          <w:sz w:val="36"/>
          <w:szCs w:val="36"/>
        </w:rPr>
      </w:pPr>
      <w:bookmarkStart w:id="0" w:name="_Toc166101209"/>
      <w:bookmarkStart w:id="1" w:name="_Toc123405474"/>
    </w:p>
    <w:p w:rsidR="00047830" w:rsidRPr="00047830" w:rsidRDefault="00047830" w:rsidP="00047830">
      <w:pPr>
        <w:spacing w:after="60"/>
        <w:jc w:val="center"/>
        <w:outlineLvl w:val="0"/>
        <w:rPr>
          <w:b/>
          <w:kern w:val="28"/>
          <w:sz w:val="36"/>
          <w:szCs w:val="36"/>
        </w:rPr>
      </w:pPr>
      <w:r w:rsidRPr="00047830">
        <w:rPr>
          <w:b/>
          <w:kern w:val="28"/>
          <w:sz w:val="36"/>
          <w:szCs w:val="36"/>
        </w:rPr>
        <w:t xml:space="preserve">Муниципальное казенное учреждение </w:t>
      </w:r>
    </w:p>
    <w:p w:rsidR="00047830" w:rsidRPr="00047830" w:rsidRDefault="00047830" w:rsidP="00047830">
      <w:pPr>
        <w:spacing w:after="60"/>
        <w:jc w:val="center"/>
        <w:outlineLvl w:val="0"/>
        <w:rPr>
          <w:b/>
          <w:kern w:val="28"/>
          <w:sz w:val="36"/>
          <w:szCs w:val="36"/>
        </w:rPr>
      </w:pPr>
      <w:r w:rsidRPr="00047830">
        <w:rPr>
          <w:b/>
          <w:kern w:val="28"/>
          <w:sz w:val="36"/>
          <w:szCs w:val="36"/>
        </w:rPr>
        <w:t>администрация городского поселения Игрим</w:t>
      </w:r>
    </w:p>
    <w:tbl>
      <w:tblPr>
        <w:tblW w:w="10137" w:type="dxa"/>
        <w:tblBorders>
          <w:top w:val="single" w:sz="4" w:space="0" w:color="auto"/>
        </w:tblBorders>
        <w:tblLayout w:type="fixed"/>
        <w:tblLook w:val="0000" w:firstRow="0" w:lastRow="0" w:firstColumn="0" w:lastColumn="0" w:noHBand="0" w:noVBand="0"/>
      </w:tblPr>
      <w:tblGrid>
        <w:gridCol w:w="5068"/>
        <w:gridCol w:w="5069"/>
      </w:tblGrid>
      <w:tr w:rsidR="00047830" w:rsidRPr="00047830" w:rsidTr="00880D33">
        <w:trPr>
          <w:trHeight w:val="2473"/>
        </w:trPr>
        <w:tc>
          <w:tcPr>
            <w:tcW w:w="5068" w:type="dxa"/>
            <w:tcBorders>
              <w:top w:val="nil"/>
              <w:left w:val="nil"/>
              <w:bottom w:val="nil"/>
              <w:right w:val="nil"/>
            </w:tcBorders>
            <w:shd w:val="clear" w:color="auto" w:fill="auto"/>
          </w:tcPr>
          <w:p w:rsidR="00047830" w:rsidRPr="00047830" w:rsidRDefault="00047830" w:rsidP="00047830">
            <w:pPr>
              <w:tabs>
                <w:tab w:val="left" w:pos="708"/>
              </w:tabs>
              <w:spacing w:after="60"/>
              <w:contextualSpacing/>
              <w:jc w:val="center"/>
              <w:rPr>
                <w:b/>
              </w:rPr>
            </w:pPr>
          </w:p>
          <w:p w:rsidR="00047830" w:rsidRPr="00047830" w:rsidRDefault="00047830" w:rsidP="00047830">
            <w:pPr>
              <w:tabs>
                <w:tab w:val="left" w:pos="708"/>
              </w:tabs>
              <w:spacing w:after="60"/>
              <w:contextualSpacing/>
              <w:jc w:val="center"/>
              <w:rPr>
                <w:b/>
              </w:rPr>
            </w:pPr>
          </w:p>
          <w:p w:rsidR="00047830" w:rsidRPr="00047830" w:rsidRDefault="00047830" w:rsidP="00047830">
            <w:pPr>
              <w:tabs>
                <w:tab w:val="left" w:pos="708"/>
              </w:tabs>
              <w:spacing w:before="100" w:beforeAutospacing="1" w:after="100" w:afterAutospacing="1"/>
              <w:contextualSpacing/>
              <w:jc w:val="center"/>
              <w:rPr>
                <w:b/>
              </w:rPr>
            </w:pPr>
            <w:r w:rsidRPr="00047830">
              <w:rPr>
                <w:b/>
              </w:rPr>
              <w:t>«СОГЛАСОВАНО»</w:t>
            </w:r>
          </w:p>
          <w:p w:rsidR="00047830" w:rsidRPr="007A1718" w:rsidRDefault="00047830" w:rsidP="0037592B">
            <w:pPr>
              <w:contextualSpacing/>
            </w:pPr>
            <w:r w:rsidRPr="00047830">
              <w:t xml:space="preserve"> </w:t>
            </w:r>
            <w:r w:rsidR="0037592B" w:rsidRPr="007A1718">
              <w:t>Начальник экономической службы</w:t>
            </w:r>
          </w:p>
          <w:p w:rsidR="00047830" w:rsidRDefault="00047830" w:rsidP="00047830">
            <w:pPr>
              <w:contextualSpacing/>
            </w:pPr>
          </w:p>
          <w:p w:rsidR="00416783" w:rsidRDefault="00416783" w:rsidP="00047830">
            <w:pPr>
              <w:contextualSpacing/>
            </w:pPr>
          </w:p>
          <w:p w:rsidR="00416783" w:rsidRDefault="00416783" w:rsidP="00047830">
            <w:pPr>
              <w:contextualSpacing/>
            </w:pPr>
          </w:p>
          <w:p w:rsidR="00416783" w:rsidRPr="00047830" w:rsidRDefault="00416783" w:rsidP="00047830">
            <w:pPr>
              <w:contextualSpacing/>
            </w:pPr>
          </w:p>
          <w:p w:rsidR="00047830" w:rsidRDefault="00047830" w:rsidP="005503BA">
            <w:pPr>
              <w:spacing w:after="100" w:afterAutospacing="1"/>
              <w:contextualSpacing/>
            </w:pPr>
            <w:r w:rsidRPr="00047830">
              <w:t xml:space="preserve">_______________________ </w:t>
            </w:r>
            <w:r w:rsidR="005503BA">
              <w:t xml:space="preserve">Ю.А. </w:t>
            </w:r>
            <w:proofErr w:type="spellStart"/>
            <w:r w:rsidR="005503BA">
              <w:t>Сорочук</w:t>
            </w:r>
            <w:proofErr w:type="spellEnd"/>
          </w:p>
          <w:p w:rsidR="005503BA" w:rsidRPr="005503BA" w:rsidRDefault="005503BA" w:rsidP="005503BA">
            <w:pPr>
              <w:spacing w:after="100" w:afterAutospacing="1"/>
              <w:contextualSpacing/>
            </w:pPr>
            <w:r>
              <w:t>«_____» __________________ 2020 года</w:t>
            </w:r>
          </w:p>
        </w:tc>
        <w:tc>
          <w:tcPr>
            <w:tcW w:w="5069" w:type="dxa"/>
            <w:tcBorders>
              <w:top w:val="nil"/>
              <w:left w:val="nil"/>
              <w:bottom w:val="nil"/>
              <w:right w:val="nil"/>
            </w:tcBorders>
          </w:tcPr>
          <w:p w:rsidR="00047830" w:rsidRPr="00047830" w:rsidRDefault="00047830" w:rsidP="00047830">
            <w:pPr>
              <w:widowControl w:val="0"/>
              <w:autoSpaceDE w:val="0"/>
              <w:autoSpaceDN w:val="0"/>
              <w:adjustRightInd w:val="0"/>
              <w:spacing w:after="60"/>
              <w:jc w:val="center"/>
              <w:rPr>
                <w:b/>
              </w:rPr>
            </w:pPr>
          </w:p>
          <w:p w:rsidR="00047830" w:rsidRPr="00047830" w:rsidRDefault="00047830" w:rsidP="00047830">
            <w:pPr>
              <w:widowControl w:val="0"/>
              <w:autoSpaceDE w:val="0"/>
              <w:autoSpaceDN w:val="0"/>
              <w:adjustRightInd w:val="0"/>
              <w:spacing w:after="60"/>
              <w:jc w:val="center"/>
              <w:rPr>
                <w:b/>
              </w:rPr>
            </w:pPr>
          </w:p>
          <w:p w:rsidR="00047830" w:rsidRPr="00047830" w:rsidRDefault="00047830" w:rsidP="00047830">
            <w:pPr>
              <w:widowControl w:val="0"/>
              <w:autoSpaceDE w:val="0"/>
              <w:autoSpaceDN w:val="0"/>
              <w:adjustRightInd w:val="0"/>
              <w:spacing w:before="100" w:beforeAutospacing="1" w:after="100" w:afterAutospacing="1"/>
              <w:jc w:val="center"/>
              <w:rPr>
                <w:b/>
              </w:rPr>
            </w:pPr>
            <w:r w:rsidRPr="00047830">
              <w:rPr>
                <w:b/>
              </w:rPr>
              <w:t>«УТВЕРЖДАЮ»</w:t>
            </w:r>
          </w:p>
          <w:p w:rsidR="00047830" w:rsidRPr="00F91CC5" w:rsidRDefault="00047830" w:rsidP="00047830">
            <w:pPr>
              <w:tabs>
                <w:tab w:val="left" w:pos="708"/>
              </w:tabs>
              <w:spacing w:after="60"/>
              <w:contextualSpacing/>
              <w:jc w:val="center"/>
            </w:pPr>
            <w:r w:rsidRPr="00F91CC5">
              <w:t>Глав</w:t>
            </w:r>
            <w:r w:rsidR="00F91CC5" w:rsidRPr="00F91CC5">
              <w:t>а городского</w:t>
            </w:r>
            <w:r w:rsidRPr="00F91CC5">
              <w:t xml:space="preserve"> поселения</w:t>
            </w:r>
            <w:r w:rsidR="00F91CC5">
              <w:t xml:space="preserve"> Игрим</w:t>
            </w:r>
          </w:p>
          <w:p w:rsidR="00047830" w:rsidRPr="00047830" w:rsidRDefault="00047830" w:rsidP="00047830">
            <w:pPr>
              <w:tabs>
                <w:tab w:val="left" w:pos="708"/>
              </w:tabs>
              <w:spacing w:before="100" w:beforeAutospacing="1" w:after="100" w:afterAutospacing="1"/>
              <w:contextualSpacing/>
              <w:jc w:val="center"/>
              <w:rPr>
                <w:b/>
              </w:rPr>
            </w:pPr>
          </w:p>
          <w:p w:rsidR="00047830" w:rsidRPr="00047830" w:rsidRDefault="00047830" w:rsidP="00047830">
            <w:pPr>
              <w:tabs>
                <w:tab w:val="left" w:pos="708"/>
              </w:tabs>
              <w:spacing w:before="100" w:beforeAutospacing="1" w:after="100" w:afterAutospacing="1"/>
              <w:contextualSpacing/>
              <w:jc w:val="center"/>
              <w:rPr>
                <w:b/>
              </w:rPr>
            </w:pPr>
          </w:p>
          <w:p w:rsidR="00047830" w:rsidRPr="006B2826" w:rsidRDefault="00047830" w:rsidP="005503BA">
            <w:pPr>
              <w:tabs>
                <w:tab w:val="left" w:pos="708"/>
              </w:tabs>
              <w:spacing w:before="100" w:beforeAutospacing="1" w:after="100" w:afterAutospacing="1"/>
              <w:contextualSpacing/>
              <w:jc w:val="center"/>
            </w:pPr>
            <w:r w:rsidRPr="00047830">
              <w:rPr>
                <w:b/>
              </w:rPr>
              <w:t xml:space="preserve">______________________ </w:t>
            </w:r>
            <w:r w:rsidR="005503BA">
              <w:t xml:space="preserve">Т.А. </w:t>
            </w:r>
            <w:proofErr w:type="spellStart"/>
            <w:r w:rsidR="005503BA">
              <w:t>Грудо</w:t>
            </w:r>
            <w:proofErr w:type="spellEnd"/>
            <w:r w:rsidRPr="006B2826">
              <w:t xml:space="preserve">  </w:t>
            </w:r>
          </w:p>
          <w:p w:rsidR="00047830" w:rsidRPr="00047830" w:rsidRDefault="005503BA" w:rsidP="005503BA">
            <w:pPr>
              <w:tabs>
                <w:tab w:val="left" w:pos="708"/>
              </w:tabs>
              <w:spacing w:before="100" w:beforeAutospacing="1" w:after="100" w:afterAutospacing="1"/>
              <w:contextualSpacing/>
              <w:jc w:val="center"/>
              <w:rPr>
                <w:b/>
              </w:rPr>
            </w:pPr>
            <w:r>
              <w:rPr>
                <w:b/>
              </w:rPr>
              <w:t>«___</w:t>
            </w:r>
            <w:proofErr w:type="gramStart"/>
            <w:r>
              <w:rPr>
                <w:b/>
              </w:rPr>
              <w:t>_»_</w:t>
            </w:r>
            <w:proofErr w:type="gramEnd"/>
            <w:r>
              <w:rPr>
                <w:b/>
              </w:rPr>
              <w:t>___________________</w:t>
            </w:r>
            <w:r w:rsidRPr="005204BF">
              <w:t>2020</w:t>
            </w:r>
            <w:r w:rsidR="00047830" w:rsidRPr="005204BF">
              <w:t xml:space="preserve"> год</w:t>
            </w:r>
            <w:r w:rsidRPr="005204BF">
              <w:t>а</w:t>
            </w:r>
          </w:p>
        </w:tc>
      </w:tr>
      <w:tr w:rsidR="00047830" w:rsidRPr="00047830" w:rsidTr="00880D33">
        <w:trPr>
          <w:trHeight w:val="1245"/>
        </w:trPr>
        <w:tc>
          <w:tcPr>
            <w:tcW w:w="5068" w:type="dxa"/>
            <w:tcBorders>
              <w:top w:val="nil"/>
              <w:left w:val="nil"/>
              <w:bottom w:val="nil"/>
              <w:right w:val="nil"/>
            </w:tcBorders>
            <w:shd w:val="clear" w:color="auto" w:fill="auto"/>
          </w:tcPr>
          <w:p w:rsidR="00047830" w:rsidRPr="00047830" w:rsidRDefault="00047830" w:rsidP="005503BA">
            <w:pPr>
              <w:tabs>
                <w:tab w:val="left" w:pos="708"/>
              </w:tabs>
              <w:spacing w:after="100" w:afterAutospacing="1"/>
              <w:contextualSpacing/>
              <w:rPr>
                <w:sz w:val="22"/>
                <w:szCs w:val="22"/>
              </w:rPr>
            </w:pPr>
          </w:p>
        </w:tc>
        <w:tc>
          <w:tcPr>
            <w:tcW w:w="5069" w:type="dxa"/>
            <w:tcBorders>
              <w:top w:val="nil"/>
              <w:left w:val="nil"/>
              <w:bottom w:val="nil"/>
              <w:right w:val="nil"/>
            </w:tcBorders>
          </w:tcPr>
          <w:p w:rsidR="00047830" w:rsidRPr="00047830" w:rsidRDefault="00047830" w:rsidP="00047830">
            <w:pPr>
              <w:widowControl w:val="0"/>
              <w:autoSpaceDE w:val="0"/>
              <w:autoSpaceDN w:val="0"/>
              <w:adjustRightInd w:val="0"/>
              <w:spacing w:after="60"/>
              <w:jc w:val="center"/>
              <w:rPr>
                <w:b/>
                <w:sz w:val="20"/>
                <w:szCs w:val="20"/>
              </w:rPr>
            </w:pPr>
          </w:p>
        </w:tc>
      </w:tr>
    </w:tbl>
    <w:p w:rsidR="00047830" w:rsidRPr="00047830" w:rsidRDefault="00047830" w:rsidP="00047830">
      <w:pPr>
        <w:spacing w:after="60"/>
        <w:jc w:val="both"/>
      </w:pPr>
    </w:p>
    <w:p w:rsidR="005204BF" w:rsidRDefault="005204BF" w:rsidP="00047830">
      <w:pPr>
        <w:keepNext/>
        <w:tabs>
          <w:tab w:val="left" w:pos="708"/>
        </w:tabs>
        <w:spacing w:after="60"/>
        <w:jc w:val="center"/>
        <w:outlineLvl w:val="1"/>
        <w:rPr>
          <w:b/>
          <w:sz w:val="30"/>
          <w:szCs w:val="20"/>
        </w:rPr>
      </w:pPr>
    </w:p>
    <w:p w:rsidR="005204BF" w:rsidRDefault="005204BF" w:rsidP="00047830">
      <w:pPr>
        <w:keepNext/>
        <w:tabs>
          <w:tab w:val="left" w:pos="708"/>
        </w:tabs>
        <w:spacing w:after="60"/>
        <w:jc w:val="center"/>
        <w:outlineLvl w:val="1"/>
        <w:rPr>
          <w:b/>
          <w:sz w:val="30"/>
          <w:szCs w:val="20"/>
        </w:rPr>
      </w:pPr>
    </w:p>
    <w:p w:rsidR="005204BF" w:rsidRDefault="005204BF" w:rsidP="00047830">
      <w:pPr>
        <w:keepNext/>
        <w:tabs>
          <w:tab w:val="left" w:pos="708"/>
        </w:tabs>
        <w:spacing w:after="60"/>
        <w:jc w:val="center"/>
        <w:outlineLvl w:val="1"/>
        <w:rPr>
          <w:b/>
          <w:sz w:val="30"/>
          <w:szCs w:val="20"/>
        </w:rPr>
      </w:pPr>
    </w:p>
    <w:p w:rsidR="00047830" w:rsidRPr="00047830" w:rsidRDefault="00047830" w:rsidP="00047830">
      <w:pPr>
        <w:keepNext/>
        <w:tabs>
          <w:tab w:val="left" w:pos="708"/>
        </w:tabs>
        <w:spacing w:after="60"/>
        <w:jc w:val="center"/>
        <w:outlineLvl w:val="1"/>
        <w:rPr>
          <w:b/>
          <w:sz w:val="30"/>
          <w:szCs w:val="20"/>
        </w:rPr>
      </w:pPr>
      <w:proofErr w:type="gramStart"/>
      <w:r w:rsidRPr="00047830">
        <w:rPr>
          <w:b/>
          <w:sz w:val="30"/>
          <w:szCs w:val="20"/>
        </w:rPr>
        <w:t>АУКЦИОННАЯ  ДОКУМЕНТАЦИЯ</w:t>
      </w:r>
      <w:proofErr w:type="gramEnd"/>
      <w:r w:rsidRPr="00047830">
        <w:rPr>
          <w:b/>
          <w:sz w:val="30"/>
          <w:szCs w:val="20"/>
        </w:rPr>
        <w:t xml:space="preserve"> </w:t>
      </w:r>
    </w:p>
    <w:p w:rsidR="00047830" w:rsidRPr="00047830" w:rsidRDefault="00047830" w:rsidP="00047830">
      <w:pPr>
        <w:pStyle w:val="a3"/>
        <w:tabs>
          <w:tab w:val="left" w:pos="240"/>
          <w:tab w:val="center" w:pos="4677"/>
        </w:tabs>
        <w:rPr>
          <w:bCs w:val="0"/>
          <w:sz w:val="24"/>
          <w:lang w:eastAsia="ru-RU"/>
        </w:rPr>
      </w:pPr>
      <w:r w:rsidRPr="00047830">
        <w:rPr>
          <w:bCs w:val="0"/>
          <w:sz w:val="24"/>
          <w:lang w:eastAsia="ru-RU"/>
        </w:rPr>
        <w:t>на право заключения</w:t>
      </w:r>
    </w:p>
    <w:p w:rsidR="00047830" w:rsidRPr="00047830" w:rsidRDefault="00047830" w:rsidP="00047830">
      <w:pPr>
        <w:pStyle w:val="a3"/>
        <w:tabs>
          <w:tab w:val="left" w:pos="240"/>
          <w:tab w:val="center" w:pos="4677"/>
        </w:tabs>
        <w:rPr>
          <w:bCs w:val="0"/>
          <w:sz w:val="24"/>
          <w:lang w:eastAsia="ru-RU"/>
        </w:rPr>
      </w:pPr>
      <w:r w:rsidRPr="00047830">
        <w:rPr>
          <w:bCs w:val="0"/>
          <w:sz w:val="24"/>
          <w:lang w:eastAsia="ru-RU"/>
        </w:rPr>
        <w:t xml:space="preserve">договора аренды муниципального имущества, </w:t>
      </w:r>
    </w:p>
    <w:p w:rsidR="00047830" w:rsidRPr="00047830" w:rsidRDefault="00047830" w:rsidP="00047830">
      <w:pPr>
        <w:jc w:val="center"/>
        <w:rPr>
          <w:b/>
        </w:rPr>
      </w:pPr>
      <w:r w:rsidRPr="00047830">
        <w:rPr>
          <w:b/>
        </w:rPr>
        <w:t xml:space="preserve">принадлежащего администрации городского поселения Игрим </w:t>
      </w:r>
    </w:p>
    <w:p w:rsidR="00047830" w:rsidRPr="00047830" w:rsidRDefault="00047830" w:rsidP="00047830">
      <w:pPr>
        <w:autoSpaceDE w:val="0"/>
        <w:autoSpaceDN w:val="0"/>
        <w:adjustRightInd w:val="0"/>
        <w:jc w:val="center"/>
      </w:pPr>
      <w:r w:rsidRPr="00047830">
        <w:rPr>
          <w:b/>
        </w:rPr>
        <w:t>на праве собственности</w:t>
      </w:r>
    </w:p>
    <w:p w:rsidR="00047830" w:rsidRPr="00047830" w:rsidRDefault="00047830" w:rsidP="00047830">
      <w:pPr>
        <w:autoSpaceDE w:val="0"/>
        <w:autoSpaceDN w:val="0"/>
        <w:adjustRightInd w:val="0"/>
        <w:jc w:val="both"/>
      </w:pPr>
    </w:p>
    <w:p w:rsidR="00416783" w:rsidRPr="005204BF" w:rsidRDefault="00BA35BC" w:rsidP="00416783">
      <w:pPr>
        <w:tabs>
          <w:tab w:val="left" w:pos="540"/>
        </w:tabs>
        <w:suppressAutoHyphens/>
        <w:jc w:val="both"/>
        <w:rPr>
          <w:b/>
          <w:bCs/>
        </w:rPr>
      </w:pPr>
      <w:r>
        <w:rPr>
          <w:bCs/>
          <w:iCs/>
        </w:rPr>
        <w:tab/>
      </w:r>
      <w:r w:rsidR="005204BF">
        <w:rPr>
          <w:b/>
          <w:bCs/>
          <w:iCs/>
        </w:rPr>
        <w:t xml:space="preserve">Автобус ритуальный </w:t>
      </w:r>
      <w:r w:rsidR="00BF5EFC">
        <w:rPr>
          <w:b/>
          <w:bCs/>
          <w:iCs/>
        </w:rPr>
        <w:t xml:space="preserve">ГАЗ-2705 </w:t>
      </w:r>
      <w:r w:rsidR="005204BF">
        <w:rPr>
          <w:b/>
          <w:bCs/>
          <w:iCs/>
        </w:rPr>
        <w:t xml:space="preserve">«323433», </w:t>
      </w:r>
      <w:r w:rsidR="005204BF">
        <w:rPr>
          <w:b/>
          <w:bCs/>
          <w:iCs/>
          <w:lang w:val="en-US"/>
        </w:rPr>
        <w:t>VIN</w:t>
      </w:r>
      <w:r w:rsidR="005204BF">
        <w:rPr>
          <w:b/>
          <w:bCs/>
          <w:iCs/>
        </w:rPr>
        <w:t>: Х9А32343330000004, год выпуска 2004, регистрационный знак Р 256 ХМ 86</w:t>
      </w:r>
    </w:p>
    <w:p w:rsidR="00047830" w:rsidRPr="00047830" w:rsidRDefault="00047830" w:rsidP="00047830">
      <w:pPr>
        <w:spacing w:after="60"/>
        <w:jc w:val="both"/>
      </w:pPr>
    </w:p>
    <w:p w:rsidR="00047830" w:rsidRPr="00047830" w:rsidRDefault="00047830" w:rsidP="00047830">
      <w:pPr>
        <w:spacing w:after="60"/>
        <w:rPr>
          <w:b/>
          <w:bCs/>
          <w:color w:val="FF0000"/>
          <w:sz w:val="28"/>
          <w:szCs w:val="28"/>
        </w:rPr>
      </w:pPr>
      <w:r w:rsidRPr="00047830">
        <w:rPr>
          <w:b/>
          <w:bCs/>
          <w:sz w:val="28"/>
          <w:szCs w:val="28"/>
        </w:rPr>
        <w:t xml:space="preserve">Реестровый номер </w:t>
      </w:r>
      <w:r w:rsidR="00BF5EFC">
        <w:rPr>
          <w:b/>
          <w:bCs/>
          <w:sz w:val="28"/>
          <w:szCs w:val="28"/>
        </w:rPr>
        <w:t>1А/2020</w:t>
      </w:r>
    </w:p>
    <w:p w:rsidR="00047830" w:rsidRPr="00047830" w:rsidRDefault="00047830" w:rsidP="00047830">
      <w:pPr>
        <w:spacing w:after="60"/>
        <w:jc w:val="center"/>
        <w:rPr>
          <w:b/>
          <w:bCs/>
          <w:sz w:val="28"/>
          <w:szCs w:val="28"/>
        </w:rPr>
      </w:pPr>
    </w:p>
    <w:p w:rsidR="00047830" w:rsidRDefault="00047830" w:rsidP="00047830">
      <w:pPr>
        <w:spacing w:after="60"/>
        <w:jc w:val="center"/>
        <w:rPr>
          <w:b/>
          <w:bCs/>
          <w:sz w:val="28"/>
          <w:szCs w:val="28"/>
        </w:rPr>
      </w:pPr>
    </w:p>
    <w:p w:rsidR="00661AAF" w:rsidRDefault="00661AAF" w:rsidP="00047830">
      <w:pPr>
        <w:spacing w:after="60"/>
        <w:jc w:val="center"/>
        <w:rPr>
          <w:b/>
          <w:bCs/>
          <w:sz w:val="28"/>
          <w:szCs w:val="28"/>
        </w:rPr>
      </w:pPr>
    </w:p>
    <w:p w:rsidR="00661AAF" w:rsidRDefault="00661AAF" w:rsidP="00047830">
      <w:pPr>
        <w:spacing w:after="60"/>
        <w:jc w:val="center"/>
        <w:rPr>
          <w:b/>
          <w:bCs/>
          <w:sz w:val="28"/>
          <w:szCs w:val="28"/>
        </w:rPr>
      </w:pPr>
    </w:p>
    <w:p w:rsidR="005204BF" w:rsidRDefault="005204BF" w:rsidP="00047830">
      <w:pPr>
        <w:spacing w:after="60"/>
        <w:jc w:val="center"/>
        <w:rPr>
          <w:b/>
          <w:bCs/>
          <w:sz w:val="28"/>
          <w:szCs w:val="28"/>
        </w:rPr>
      </w:pPr>
    </w:p>
    <w:p w:rsidR="005204BF" w:rsidRDefault="005204BF" w:rsidP="00047830">
      <w:pPr>
        <w:spacing w:after="60"/>
        <w:jc w:val="center"/>
        <w:rPr>
          <w:b/>
          <w:bCs/>
          <w:sz w:val="28"/>
          <w:szCs w:val="28"/>
        </w:rPr>
      </w:pPr>
    </w:p>
    <w:p w:rsidR="00661AAF" w:rsidRPr="00047830" w:rsidRDefault="00661AAF" w:rsidP="00047830">
      <w:pPr>
        <w:spacing w:after="60"/>
        <w:jc w:val="center"/>
        <w:rPr>
          <w:b/>
          <w:bCs/>
          <w:sz w:val="28"/>
          <w:szCs w:val="28"/>
        </w:rPr>
      </w:pPr>
    </w:p>
    <w:p w:rsidR="00047830" w:rsidRPr="00047830" w:rsidRDefault="00416783" w:rsidP="00047830">
      <w:pPr>
        <w:spacing w:after="60"/>
        <w:jc w:val="center"/>
        <w:rPr>
          <w:b/>
          <w:sz w:val="28"/>
          <w:szCs w:val="28"/>
        </w:rPr>
      </w:pPr>
      <w:proofErr w:type="spellStart"/>
      <w:r>
        <w:rPr>
          <w:b/>
          <w:sz w:val="28"/>
          <w:szCs w:val="28"/>
        </w:rPr>
        <w:t>п</w:t>
      </w:r>
      <w:r w:rsidR="005204BF">
        <w:rPr>
          <w:b/>
          <w:sz w:val="28"/>
          <w:szCs w:val="28"/>
        </w:rPr>
        <w:t>гт</w:t>
      </w:r>
      <w:proofErr w:type="spellEnd"/>
      <w:r w:rsidR="005204BF">
        <w:rPr>
          <w:b/>
          <w:sz w:val="28"/>
          <w:szCs w:val="28"/>
        </w:rPr>
        <w:t>. Игрим 2020</w:t>
      </w:r>
      <w:r w:rsidR="00047830" w:rsidRPr="00047830">
        <w:rPr>
          <w:b/>
          <w:sz w:val="28"/>
          <w:szCs w:val="28"/>
        </w:rPr>
        <w:t xml:space="preserve"> год</w:t>
      </w:r>
    </w:p>
    <w:p w:rsidR="005204BF" w:rsidRDefault="00047830" w:rsidP="00047830">
      <w:pPr>
        <w:keepNext/>
        <w:spacing w:before="240" w:after="60"/>
        <w:ind w:left="540"/>
        <w:jc w:val="both"/>
        <w:outlineLvl w:val="0"/>
        <w:rPr>
          <w:b/>
          <w:sz w:val="28"/>
          <w:szCs w:val="28"/>
        </w:rPr>
      </w:pPr>
      <w:bookmarkStart w:id="2" w:name="_Ref119427269"/>
      <w:bookmarkStart w:id="3" w:name="_Toc166101214"/>
      <w:bookmarkStart w:id="4" w:name="_Toc171230697"/>
      <w:bookmarkEnd w:id="0"/>
      <w:bookmarkEnd w:id="1"/>
      <w:r w:rsidRPr="00047830">
        <w:rPr>
          <w:b/>
          <w:sz w:val="28"/>
          <w:szCs w:val="28"/>
        </w:rPr>
        <w:lastRenderedPageBreak/>
        <w:t xml:space="preserve">                </w:t>
      </w:r>
    </w:p>
    <w:p w:rsidR="00047830" w:rsidRPr="00047830" w:rsidRDefault="00047830" w:rsidP="005204BF">
      <w:pPr>
        <w:keepNext/>
        <w:spacing w:before="240" w:after="60"/>
        <w:ind w:left="540"/>
        <w:jc w:val="center"/>
        <w:outlineLvl w:val="0"/>
        <w:rPr>
          <w:bCs/>
          <w:kern w:val="28"/>
          <w:szCs w:val="20"/>
        </w:rPr>
      </w:pPr>
      <w:r w:rsidRPr="00047830">
        <w:rPr>
          <w:b/>
          <w:bCs/>
          <w:kern w:val="28"/>
        </w:rPr>
        <w:t>ИНФОРМАЦИОННАЯ КАРТА</w:t>
      </w:r>
      <w:bookmarkEnd w:id="2"/>
      <w:bookmarkEnd w:id="3"/>
      <w:bookmarkEnd w:id="4"/>
      <w:r w:rsidRPr="00047830">
        <w:rPr>
          <w:b/>
          <w:bCs/>
          <w:kern w:val="28"/>
        </w:rPr>
        <w:t xml:space="preserve"> АУКЦИОНА</w:t>
      </w:r>
    </w:p>
    <w:p w:rsidR="00047830" w:rsidRPr="00047830" w:rsidRDefault="00047830" w:rsidP="00047830">
      <w:pPr>
        <w:tabs>
          <w:tab w:val="left" w:pos="-567"/>
        </w:tabs>
        <w:spacing w:before="240" w:after="60"/>
        <w:ind w:left="-567" w:firstLine="567"/>
        <w:jc w:val="both"/>
        <w:outlineLvl w:val="2"/>
        <w:rPr>
          <w:rFonts w:ascii="Arial" w:hAnsi="Arial"/>
          <w:szCs w:val="20"/>
        </w:rPr>
      </w:pPr>
      <w:r w:rsidRPr="00047830">
        <w:t xml:space="preserve">В части «ИНФОРМАЦИОННАЯ КАРТА АУКЦИОНА» содержится информация </w:t>
      </w:r>
      <w:r w:rsidRPr="00047830">
        <w:rPr>
          <w:kern w:val="28"/>
        </w:rPr>
        <w:t>для данного конкретного аукциона, с уточнениями, разъяснениями и дополнениями</w:t>
      </w:r>
      <w:r w:rsidRPr="00047830">
        <w:t>.</w:t>
      </w:r>
    </w:p>
    <w:p w:rsidR="00636B1D" w:rsidRPr="00E628D5" w:rsidRDefault="00636B1D" w:rsidP="00BA35BC">
      <w:pPr>
        <w:tabs>
          <w:tab w:val="left" w:pos="9356"/>
        </w:tabs>
        <w:ind w:left="-567" w:right="-1" w:firstLine="567"/>
        <w:jc w:val="both"/>
        <w:rPr>
          <w:b/>
        </w:rPr>
      </w:pPr>
      <w:r w:rsidRPr="00B67141">
        <w:t>Настоящая документация об аукционе разработана в соответствии со статьей 17.1 Федерального закона «О защите конкуренции» от 26.07.2006 г. № 135-ФЗ и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Приказом ФАС от 10.02.2010 № 67 (далее Правила № 67).</w:t>
      </w:r>
    </w:p>
    <w:tbl>
      <w:tblPr>
        <w:tblW w:w="10080" w:type="dxa"/>
        <w:tblInd w:w="-432" w:type="dxa"/>
        <w:tblLayout w:type="fixed"/>
        <w:tblLook w:val="0000" w:firstRow="0" w:lastRow="0" w:firstColumn="0" w:lastColumn="0" w:noHBand="0" w:noVBand="0"/>
      </w:tblPr>
      <w:tblGrid>
        <w:gridCol w:w="682"/>
        <w:gridCol w:w="3060"/>
        <w:gridCol w:w="6338"/>
      </w:tblGrid>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widowControl w:val="0"/>
              <w:jc w:val="center"/>
              <w:rPr>
                <w:bCs/>
              </w:rPr>
            </w:pPr>
            <w:r w:rsidRPr="00E628D5">
              <w:rPr>
                <w:bCs/>
              </w:rPr>
              <w:t>№</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pStyle w:val="1"/>
              <w:numPr>
                <w:ilvl w:val="0"/>
                <w:numId w:val="0"/>
              </w:numPr>
              <w:ind w:left="-108"/>
              <w:rPr>
                <w:b w:val="0"/>
                <w:bCs/>
                <w:sz w:val="24"/>
                <w:szCs w:val="24"/>
              </w:rPr>
            </w:pPr>
            <w:r w:rsidRPr="00E628D5">
              <w:rPr>
                <w:b w:val="0"/>
                <w:bCs/>
                <w:sz w:val="24"/>
                <w:szCs w:val="24"/>
              </w:rPr>
              <w:t>Наименование сведений</w:t>
            </w:r>
          </w:p>
        </w:tc>
        <w:tc>
          <w:tcPr>
            <w:tcW w:w="6338"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pStyle w:val="1"/>
              <w:numPr>
                <w:ilvl w:val="0"/>
                <w:numId w:val="0"/>
              </w:numPr>
              <w:ind w:left="-49"/>
              <w:rPr>
                <w:b w:val="0"/>
                <w:bCs/>
                <w:sz w:val="24"/>
                <w:szCs w:val="24"/>
              </w:rPr>
            </w:pPr>
            <w:r w:rsidRPr="00E628D5">
              <w:rPr>
                <w:b w:val="0"/>
                <w:bCs/>
                <w:sz w:val="24"/>
                <w:szCs w:val="24"/>
              </w:rPr>
              <w:t>Содержание</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widowControl w:val="0"/>
              <w:spacing w:before="100" w:beforeAutospacing="1" w:after="100" w:afterAutospacing="1"/>
              <w:ind w:left="180"/>
              <w:rPr>
                <w:bCs/>
              </w:rPr>
            </w:pPr>
            <w:r w:rsidRPr="00E628D5">
              <w:rPr>
                <w:bCs/>
              </w:rPr>
              <w:t>1</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2C464C" w:rsidP="002C464C">
            <w:pPr>
              <w:pStyle w:val="1"/>
              <w:numPr>
                <w:ilvl w:val="0"/>
                <w:numId w:val="0"/>
              </w:numPr>
              <w:rPr>
                <w:b w:val="0"/>
                <w:bCs/>
                <w:sz w:val="24"/>
                <w:szCs w:val="24"/>
              </w:rPr>
            </w:pPr>
            <w:r>
              <w:rPr>
                <w:b w:val="0"/>
                <w:bCs/>
                <w:sz w:val="24"/>
                <w:szCs w:val="24"/>
              </w:rPr>
              <w:t>Наименование, место нахождения, почтовый адрес, адрес электронной почты и номер контактного телефона о</w:t>
            </w:r>
            <w:r w:rsidR="00636B1D" w:rsidRPr="00E628D5">
              <w:rPr>
                <w:b w:val="0"/>
                <w:bCs/>
                <w:sz w:val="24"/>
                <w:szCs w:val="24"/>
              </w:rPr>
              <w:t>рганизатор</w:t>
            </w:r>
            <w:r>
              <w:rPr>
                <w:b w:val="0"/>
                <w:bCs/>
                <w:sz w:val="24"/>
                <w:szCs w:val="24"/>
              </w:rPr>
              <w:t>а</w:t>
            </w:r>
            <w:r w:rsidR="00636B1D" w:rsidRPr="00E628D5">
              <w:rPr>
                <w:b w:val="0"/>
                <w:bCs/>
                <w:sz w:val="24"/>
                <w:szCs w:val="24"/>
              </w:rPr>
              <w:t xml:space="preserve">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047830" w:rsidRPr="00047830" w:rsidRDefault="00047830" w:rsidP="00047830">
            <w:pPr>
              <w:spacing w:after="60"/>
              <w:jc w:val="both"/>
            </w:pPr>
            <w:r w:rsidRPr="00047830">
              <w:t xml:space="preserve">Администрация городского поселения Игрим в лице </w:t>
            </w:r>
            <w:r w:rsidR="005204BF">
              <w:t>Г</w:t>
            </w:r>
            <w:r w:rsidRPr="00047830">
              <w:t xml:space="preserve">лавы </w:t>
            </w:r>
            <w:r w:rsidR="005204BF">
              <w:t xml:space="preserve">городского </w:t>
            </w:r>
            <w:r w:rsidRPr="00047830">
              <w:t xml:space="preserve">поселения </w:t>
            </w:r>
            <w:proofErr w:type="spellStart"/>
            <w:r w:rsidR="005204BF">
              <w:t>Грудо</w:t>
            </w:r>
            <w:proofErr w:type="spellEnd"/>
            <w:r w:rsidR="005204BF">
              <w:t xml:space="preserve"> Тамары Александровны</w:t>
            </w:r>
            <w:r w:rsidRPr="00047830">
              <w:t>.</w:t>
            </w:r>
          </w:p>
          <w:p w:rsidR="000A14B1" w:rsidRDefault="00047830" w:rsidP="00047830">
            <w:pPr>
              <w:spacing w:after="60"/>
              <w:jc w:val="both"/>
            </w:pPr>
            <w:r w:rsidRPr="00047830">
              <w:t>Ответственное лицо за подготовку документации</w:t>
            </w:r>
            <w:r w:rsidR="00F27989">
              <w:t>: Смирнова Н.Ю</w:t>
            </w:r>
          </w:p>
          <w:p w:rsidR="00047830" w:rsidRPr="00047830" w:rsidRDefault="00047830" w:rsidP="00047830">
            <w:pPr>
              <w:spacing w:after="60"/>
              <w:jc w:val="both"/>
            </w:pPr>
            <w:r w:rsidRPr="00047830">
              <w:t xml:space="preserve"> Контактный телефон (34674) 3-22-00, 3-10-70.</w:t>
            </w:r>
          </w:p>
          <w:p w:rsidR="00047830" w:rsidRPr="00047830" w:rsidRDefault="00047830" w:rsidP="00047830">
            <w:pPr>
              <w:spacing w:after="60"/>
              <w:jc w:val="both"/>
            </w:pPr>
            <w:r w:rsidRPr="00047830">
              <w:t xml:space="preserve">Адрес электронной почты: </w:t>
            </w:r>
            <w:hyperlink r:id="rId8" w:history="1">
              <w:r w:rsidRPr="00047830">
                <w:rPr>
                  <w:color w:val="0000FF"/>
                  <w:u w:val="single"/>
                  <w:lang w:val="en-US"/>
                </w:rPr>
                <w:t>admiqrim</w:t>
              </w:r>
              <w:r w:rsidRPr="00047830">
                <w:rPr>
                  <w:color w:val="0000FF"/>
                  <w:u w:val="single"/>
                </w:rPr>
                <w:t>@</w:t>
              </w:r>
              <w:r w:rsidRPr="00047830">
                <w:rPr>
                  <w:color w:val="0000FF"/>
                  <w:u w:val="single"/>
                  <w:lang w:val="en-US"/>
                </w:rPr>
                <w:t>bk</w:t>
              </w:r>
              <w:r w:rsidRPr="00047830">
                <w:rPr>
                  <w:color w:val="0000FF"/>
                  <w:u w:val="single"/>
                </w:rPr>
                <w:t>.</w:t>
              </w:r>
              <w:proofErr w:type="spellStart"/>
              <w:r w:rsidRPr="00047830">
                <w:rPr>
                  <w:color w:val="0000FF"/>
                  <w:u w:val="single"/>
                  <w:lang w:val="en-US"/>
                </w:rPr>
                <w:t>ru</w:t>
              </w:r>
              <w:proofErr w:type="spellEnd"/>
            </w:hyperlink>
          </w:p>
          <w:p w:rsidR="00636B1D" w:rsidRPr="00E628D5" w:rsidRDefault="00047830" w:rsidP="00047830">
            <w:pPr>
              <w:tabs>
                <w:tab w:val="left" w:pos="9356"/>
              </w:tabs>
              <w:ind w:right="-1"/>
              <w:jc w:val="both"/>
              <w:rPr>
                <w:bCs/>
              </w:rPr>
            </w:pPr>
            <w:r w:rsidRPr="00047830">
              <w:t>Место нахождения/почтовый адрес: 628146, Ханты-Мансийский автономный округ-Югра, Березовский район, п. И</w:t>
            </w:r>
            <w:r w:rsidR="006A4C9F">
              <w:t>грим, ул. Губкина, 1</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2</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pStyle w:val="1"/>
              <w:numPr>
                <w:ilvl w:val="0"/>
                <w:numId w:val="0"/>
              </w:numPr>
              <w:rPr>
                <w:b w:val="0"/>
                <w:bCs/>
                <w:sz w:val="24"/>
                <w:szCs w:val="24"/>
              </w:rPr>
            </w:pPr>
            <w:r w:rsidRPr="00E628D5">
              <w:rPr>
                <w:b w:val="0"/>
                <w:bCs/>
                <w:sz w:val="24"/>
                <w:szCs w:val="24"/>
                <w:lang w:eastAsia="ru-RU"/>
              </w:rPr>
              <w:t xml:space="preserve">Специализированная организация, привлекаемая организатором аукциона для </w:t>
            </w:r>
            <w:proofErr w:type="gramStart"/>
            <w:r w:rsidRPr="00E628D5">
              <w:rPr>
                <w:b w:val="0"/>
                <w:bCs/>
                <w:sz w:val="24"/>
                <w:szCs w:val="24"/>
                <w:lang w:eastAsia="ru-RU"/>
              </w:rPr>
              <w:t>осуществления  функций</w:t>
            </w:r>
            <w:proofErr w:type="gramEnd"/>
            <w:r w:rsidRPr="00E628D5">
              <w:rPr>
                <w:b w:val="0"/>
                <w:bCs/>
                <w:sz w:val="24"/>
                <w:szCs w:val="24"/>
                <w:lang w:eastAsia="ru-RU"/>
              </w:rPr>
              <w:t xml:space="preserve"> по организации и проведению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636B1D" w:rsidRPr="005204BF" w:rsidRDefault="00661AAF">
            <w:pPr>
              <w:tabs>
                <w:tab w:val="left" w:pos="9356"/>
              </w:tabs>
              <w:ind w:right="-1"/>
              <w:jc w:val="both"/>
              <w:rPr>
                <w:bCs/>
                <w:color w:val="FF0000"/>
              </w:rPr>
            </w:pPr>
            <w:r w:rsidRPr="003D310C">
              <w:rPr>
                <w:bCs/>
                <w:iCs/>
              </w:rPr>
              <w:t>Не привлекается</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3</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rsidP="00F466F5">
            <w:pPr>
              <w:pStyle w:val="1"/>
              <w:numPr>
                <w:ilvl w:val="0"/>
                <w:numId w:val="0"/>
              </w:numPr>
              <w:rPr>
                <w:b w:val="0"/>
                <w:bCs/>
                <w:sz w:val="24"/>
                <w:szCs w:val="24"/>
              </w:rPr>
            </w:pPr>
            <w:r w:rsidRPr="00E628D5">
              <w:rPr>
                <w:b w:val="0"/>
                <w:bCs/>
                <w:sz w:val="24"/>
                <w:szCs w:val="24"/>
                <w:lang w:eastAsia="ru-RU"/>
              </w:rPr>
              <w:t xml:space="preserve">Место </w:t>
            </w:r>
            <w:r w:rsidR="002C464C" w:rsidRPr="00E628D5">
              <w:rPr>
                <w:b w:val="0"/>
                <w:bCs/>
                <w:sz w:val="24"/>
                <w:szCs w:val="24"/>
                <w:lang w:eastAsia="ru-RU"/>
              </w:rPr>
              <w:t>расположения, описание</w:t>
            </w:r>
            <w:r w:rsidRPr="00E628D5">
              <w:rPr>
                <w:b w:val="0"/>
                <w:bCs/>
                <w:sz w:val="24"/>
                <w:szCs w:val="24"/>
                <w:lang w:eastAsia="ru-RU"/>
              </w:rPr>
              <w:t xml:space="preserve"> и технические характеристики </w:t>
            </w:r>
            <w:r w:rsidR="00F466F5" w:rsidRPr="00E628D5">
              <w:rPr>
                <w:b w:val="0"/>
                <w:bCs/>
                <w:sz w:val="24"/>
                <w:szCs w:val="24"/>
                <w:lang w:eastAsia="ru-RU"/>
              </w:rPr>
              <w:t>муниципаль</w:t>
            </w:r>
            <w:r w:rsidRPr="00E628D5">
              <w:rPr>
                <w:b w:val="0"/>
                <w:bCs/>
                <w:sz w:val="24"/>
                <w:szCs w:val="24"/>
                <w:lang w:eastAsia="ru-RU"/>
              </w:rPr>
              <w:t>ного имущества</w:t>
            </w:r>
            <w:r w:rsidR="005740F3" w:rsidRPr="00E628D5">
              <w:rPr>
                <w:b w:val="0"/>
                <w:bCs/>
                <w:sz w:val="24"/>
                <w:szCs w:val="24"/>
                <w:lang w:eastAsia="ru-RU"/>
              </w:rPr>
              <w:t xml:space="preserve"> (лота)</w:t>
            </w:r>
            <w:r w:rsidRPr="00E628D5">
              <w:rPr>
                <w:b w:val="0"/>
                <w:bCs/>
                <w:sz w:val="24"/>
                <w:szCs w:val="24"/>
                <w:lang w:eastAsia="ru-RU"/>
              </w:rPr>
              <w:t>, права на которое передаются по договору, в том числе площадь</w:t>
            </w:r>
          </w:p>
        </w:tc>
        <w:tc>
          <w:tcPr>
            <w:tcW w:w="6338" w:type="dxa"/>
            <w:tcBorders>
              <w:top w:val="single" w:sz="4" w:space="0" w:color="auto"/>
              <w:left w:val="single" w:sz="4" w:space="0" w:color="auto"/>
              <w:bottom w:val="single" w:sz="4" w:space="0" w:color="auto"/>
              <w:right w:val="single" w:sz="4" w:space="0" w:color="auto"/>
            </w:tcBorders>
            <w:vAlign w:val="center"/>
          </w:tcPr>
          <w:p w:rsidR="00415B1A" w:rsidRPr="00B4685B" w:rsidRDefault="00F42A37" w:rsidP="000675E2">
            <w:pPr>
              <w:tabs>
                <w:tab w:val="left" w:pos="540"/>
              </w:tabs>
              <w:suppressAutoHyphens/>
              <w:jc w:val="both"/>
              <w:rPr>
                <w:bCs/>
                <w:iCs/>
              </w:rPr>
            </w:pPr>
            <w:r w:rsidRPr="00B4685B">
              <w:rPr>
                <w:bCs/>
                <w:iCs/>
                <w:u w:val="single"/>
              </w:rPr>
              <w:t>Сведения об объекте:</w:t>
            </w:r>
            <w:r w:rsidRPr="00B4685B">
              <w:rPr>
                <w:bCs/>
                <w:iCs/>
              </w:rPr>
              <w:t xml:space="preserve"> </w:t>
            </w:r>
          </w:p>
          <w:p w:rsidR="005204BF" w:rsidRPr="00B4685B" w:rsidRDefault="00B56BC8" w:rsidP="00B4685B">
            <w:pPr>
              <w:tabs>
                <w:tab w:val="left" w:pos="540"/>
              </w:tabs>
              <w:suppressAutoHyphens/>
              <w:jc w:val="both"/>
              <w:rPr>
                <w:bCs/>
              </w:rPr>
            </w:pPr>
            <w:r w:rsidRPr="00B56BC8">
              <w:rPr>
                <w:bCs/>
                <w:iCs/>
              </w:rPr>
              <w:t>Автобус ритуальный ГАЗ-2705 «323433», VIN: Х9А32343330000004, год выпуска 2004, регистрационный знак Р 256 ХМ 86</w:t>
            </w:r>
            <w:r w:rsidR="005204BF" w:rsidRPr="00B56BC8">
              <w:rPr>
                <w:bCs/>
                <w:iCs/>
              </w:rPr>
              <w:t xml:space="preserve">. </w:t>
            </w:r>
            <w:r w:rsidR="00B4685B" w:rsidRPr="00B4685B">
              <w:rPr>
                <w:bCs/>
                <w:iCs/>
              </w:rPr>
              <w:t>Техническое состояние удовлетворительное, с выполненными объемами технического обслуживания, требует текущего ремонта или замены некоторых деталей, имеет незначительные повреждения лакокрасочного покрытия</w:t>
            </w:r>
            <w:r w:rsidR="00B4685B">
              <w:rPr>
                <w:bCs/>
                <w:iCs/>
              </w:rPr>
              <w:t>. Износ составляет 40-60%</w:t>
            </w:r>
          </w:p>
          <w:p w:rsidR="00636B1D" w:rsidRPr="00E628D5" w:rsidRDefault="00636B1D" w:rsidP="00B4685B">
            <w:pPr>
              <w:tabs>
                <w:tab w:val="left" w:pos="540"/>
              </w:tabs>
              <w:suppressAutoHyphens/>
              <w:ind w:left="360"/>
              <w:jc w:val="both"/>
              <w:rPr>
                <w:bCs/>
              </w:rPr>
            </w:pP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4</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Pr="00E628D5" w:rsidRDefault="00F466F5">
            <w:pPr>
              <w:pStyle w:val="1"/>
              <w:numPr>
                <w:ilvl w:val="0"/>
                <w:numId w:val="0"/>
              </w:numPr>
              <w:rPr>
                <w:b w:val="0"/>
                <w:bCs/>
                <w:sz w:val="24"/>
                <w:szCs w:val="24"/>
                <w:lang w:eastAsia="ru-RU"/>
              </w:rPr>
            </w:pPr>
            <w:r w:rsidRPr="00E628D5">
              <w:rPr>
                <w:b w:val="0"/>
                <w:bCs/>
                <w:sz w:val="24"/>
                <w:szCs w:val="24"/>
                <w:lang w:eastAsia="ru-RU"/>
              </w:rPr>
              <w:t>Целевое назначение муниципаль</w:t>
            </w:r>
            <w:r w:rsidR="00636B1D" w:rsidRPr="00E628D5">
              <w:rPr>
                <w:b w:val="0"/>
                <w:bCs/>
                <w:sz w:val="24"/>
                <w:szCs w:val="24"/>
                <w:lang w:eastAsia="ru-RU"/>
              </w:rPr>
              <w:t>ного имущества, права на которое передаются по договору</w:t>
            </w:r>
          </w:p>
        </w:tc>
        <w:tc>
          <w:tcPr>
            <w:tcW w:w="6338" w:type="dxa"/>
            <w:tcBorders>
              <w:top w:val="single" w:sz="4" w:space="0" w:color="auto"/>
              <w:left w:val="single" w:sz="4" w:space="0" w:color="auto"/>
              <w:bottom w:val="single" w:sz="4" w:space="0" w:color="auto"/>
              <w:right w:val="single" w:sz="4" w:space="0" w:color="auto"/>
            </w:tcBorders>
            <w:vAlign w:val="center"/>
          </w:tcPr>
          <w:p w:rsidR="00636B1D" w:rsidRPr="00626CBD" w:rsidRDefault="00661AAF" w:rsidP="00B622F8">
            <w:pPr>
              <w:pStyle w:val="1"/>
              <w:numPr>
                <w:ilvl w:val="0"/>
                <w:numId w:val="0"/>
              </w:numPr>
              <w:ind w:left="-49"/>
              <w:jc w:val="both"/>
              <w:rPr>
                <w:b w:val="0"/>
                <w:bCs/>
                <w:color w:val="FF0000"/>
                <w:sz w:val="24"/>
                <w:szCs w:val="24"/>
              </w:rPr>
            </w:pPr>
            <w:r>
              <w:rPr>
                <w:b w:val="0"/>
                <w:bCs/>
                <w:iCs/>
                <w:sz w:val="24"/>
                <w:szCs w:val="24"/>
              </w:rPr>
              <w:t xml:space="preserve"> </w:t>
            </w:r>
            <w:r w:rsidR="00B622F8" w:rsidRPr="00135DB2">
              <w:rPr>
                <w:b w:val="0"/>
                <w:bCs/>
                <w:iCs/>
                <w:sz w:val="24"/>
                <w:szCs w:val="24"/>
              </w:rPr>
              <w:t>Ритуальные услуги</w:t>
            </w:r>
            <w:r w:rsidRPr="00135DB2">
              <w:rPr>
                <w:b w:val="0"/>
                <w:bCs/>
                <w:iCs/>
                <w:sz w:val="24"/>
                <w:szCs w:val="24"/>
              </w:rPr>
              <w:t xml:space="preserve"> </w:t>
            </w:r>
          </w:p>
        </w:tc>
      </w:tr>
      <w:tr w:rsidR="00636B1D" w:rsidRPr="00E628D5">
        <w:tc>
          <w:tcPr>
            <w:tcW w:w="682" w:type="dxa"/>
            <w:tcBorders>
              <w:top w:val="single" w:sz="4" w:space="0" w:color="auto"/>
              <w:left w:val="single" w:sz="4" w:space="0" w:color="auto"/>
              <w:bottom w:val="single" w:sz="4" w:space="0" w:color="auto"/>
              <w:right w:val="single" w:sz="4" w:space="0" w:color="auto"/>
            </w:tcBorders>
            <w:vAlign w:val="center"/>
          </w:tcPr>
          <w:p w:rsidR="00636B1D" w:rsidRPr="00E628D5" w:rsidRDefault="00636B1D">
            <w:pPr>
              <w:spacing w:before="100" w:beforeAutospacing="1" w:after="100" w:afterAutospacing="1"/>
              <w:ind w:left="180"/>
              <w:rPr>
                <w:bCs/>
              </w:rPr>
            </w:pPr>
            <w:r w:rsidRPr="00E628D5">
              <w:rPr>
                <w:bCs/>
              </w:rPr>
              <w:t>5</w:t>
            </w:r>
          </w:p>
        </w:tc>
        <w:tc>
          <w:tcPr>
            <w:tcW w:w="3060" w:type="dxa"/>
            <w:tcBorders>
              <w:top w:val="single" w:sz="4" w:space="0" w:color="auto"/>
              <w:left w:val="single" w:sz="4" w:space="0" w:color="auto"/>
              <w:bottom w:val="single" w:sz="4" w:space="0" w:color="auto"/>
              <w:right w:val="single" w:sz="4" w:space="0" w:color="auto"/>
            </w:tcBorders>
            <w:vAlign w:val="center"/>
          </w:tcPr>
          <w:p w:rsidR="00636B1D" w:rsidRDefault="00636B1D">
            <w:pPr>
              <w:pStyle w:val="1"/>
              <w:numPr>
                <w:ilvl w:val="0"/>
                <w:numId w:val="0"/>
              </w:numPr>
              <w:rPr>
                <w:b w:val="0"/>
                <w:bCs/>
                <w:sz w:val="24"/>
                <w:szCs w:val="24"/>
                <w:lang w:eastAsia="ru-RU"/>
              </w:rPr>
            </w:pPr>
            <w:r w:rsidRPr="00CD6A7C">
              <w:rPr>
                <w:b w:val="0"/>
                <w:bCs/>
                <w:sz w:val="24"/>
                <w:szCs w:val="24"/>
                <w:lang w:eastAsia="ru-RU"/>
              </w:rPr>
              <w:t>Требования к тех</w:t>
            </w:r>
            <w:r w:rsidR="00F466F5" w:rsidRPr="00CD6A7C">
              <w:rPr>
                <w:b w:val="0"/>
                <w:bCs/>
                <w:sz w:val="24"/>
                <w:szCs w:val="24"/>
                <w:lang w:eastAsia="ru-RU"/>
              </w:rPr>
              <w:t>ническому состоянию муниципаль</w:t>
            </w:r>
            <w:r w:rsidRPr="00CD6A7C">
              <w:rPr>
                <w:b w:val="0"/>
                <w:bCs/>
                <w:sz w:val="24"/>
                <w:szCs w:val="24"/>
                <w:lang w:eastAsia="ru-RU"/>
              </w:rPr>
              <w:t>ного имущества, права на которое передаются по договору, которым это имущество должно</w:t>
            </w:r>
            <w:r w:rsidRPr="00E628D5">
              <w:rPr>
                <w:b w:val="0"/>
                <w:bCs/>
                <w:sz w:val="24"/>
                <w:szCs w:val="24"/>
                <w:lang w:eastAsia="ru-RU"/>
              </w:rPr>
              <w:t xml:space="preserve"> </w:t>
            </w:r>
            <w:r w:rsidRPr="00E628D5">
              <w:rPr>
                <w:b w:val="0"/>
                <w:bCs/>
                <w:sz w:val="24"/>
                <w:szCs w:val="24"/>
                <w:lang w:eastAsia="ru-RU"/>
              </w:rPr>
              <w:lastRenderedPageBreak/>
              <w:t>соответствовать на момент окончания срока договора</w:t>
            </w:r>
          </w:p>
          <w:p w:rsidR="00CD6A7C" w:rsidRPr="00CD6A7C" w:rsidRDefault="00CD6A7C" w:rsidP="00CD6A7C"/>
        </w:tc>
        <w:tc>
          <w:tcPr>
            <w:tcW w:w="6338" w:type="dxa"/>
            <w:tcBorders>
              <w:top w:val="single" w:sz="4" w:space="0" w:color="auto"/>
              <w:left w:val="single" w:sz="4" w:space="0" w:color="auto"/>
              <w:bottom w:val="single" w:sz="4" w:space="0" w:color="auto"/>
              <w:right w:val="single" w:sz="4" w:space="0" w:color="auto"/>
            </w:tcBorders>
            <w:vAlign w:val="center"/>
          </w:tcPr>
          <w:p w:rsidR="00636B1D" w:rsidRPr="00E628D5" w:rsidRDefault="00D84347" w:rsidP="0025656F">
            <w:pPr>
              <w:jc w:val="both"/>
              <w:rPr>
                <w:b/>
                <w:bCs/>
                <w:iCs/>
              </w:rPr>
            </w:pPr>
            <w:r>
              <w:rPr>
                <w:bCs/>
                <w:iCs/>
                <w:color w:val="000000"/>
              </w:rPr>
              <w:lastRenderedPageBreak/>
              <w:t>Муниципальное имущество долж</w:t>
            </w:r>
            <w:r w:rsidRPr="007B0CB4">
              <w:rPr>
                <w:bCs/>
                <w:iCs/>
                <w:color w:val="000000"/>
              </w:rPr>
              <w:t>н</w:t>
            </w:r>
            <w:r>
              <w:rPr>
                <w:bCs/>
                <w:iCs/>
                <w:color w:val="000000"/>
              </w:rPr>
              <w:t>о</w:t>
            </w:r>
            <w:r w:rsidRPr="007B0CB4">
              <w:rPr>
                <w:bCs/>
                <w:iCs/>
                <w:color w:val="000000"/>
              </w:rPr>
              <w:t xml:space="preserve"> быть передан</w:t>
            </w:r>
            <w:r>
              <w:rPr>
                <w:bCs/>
                <w:iCs/>
                <w:color w:val="000000"/>
              </w:rPr>
              <w:t>о</w:t>
            </w:r>
            <w:r w:rsidRPr="007B0CB4">
              <w:rPr>
                <w:bCs/>
                <w:iCs/>
                <w:color w:val="000000"/>
              </w:rPr>
              <w:t xml:space="preserve"> в состоянии</w:t>
            </w:r>
            <w:r>
              <w:rPr>
                <w:bCs/>
                <w:iCs/>
                <w:color w:val="000000"/>
              </w:rPr>
              <w:t>,</w:t>
            </w:r>
            <w:r w:rsidRPr="007B0CB4">
              <w:rPr>
                <w:bCs/>
                <w:iCs/>
                <w:color w:val="000000"/>
              </w:rPr>
              <w:t xml:space="preserve"> не ухудшающем его состоя</w:t>
            </w:r>
            <w:r>
              <w:rPr>
                <w:bCs/>
                <w:iCs/>
                <w:color w:val="000000"/>
              </w:rPr>
              <w:t>ние на дату заключения договора</w:t>
            </w:r>
          </w:p>
        </w:tc>
      </w:tr>
      <w:tr w:rsidR="005740F3" w:rsidRPr="00E628D5" w:rsidTr="00CF3AB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jc w:val="center"/>
              <w:rPr>
                <w:bCs/>
              </w:rPr>
            </w:pPr>
            <w:r w:rsidRPr="00E628D5">
              <w:rPr>
                <w:bCs/>
              </w:rPr>
              <w:t>6</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rPr>
            </w:pPr>
            <w:r w:rsidRPr="00E628D5">
              <w:rPr>
                <w:b w:val="0"/>
                <w:bCs/>
                <w:sz w:val="24"/>
                <w:szCs w:val="24"/>
              </w:rPr>
              <w:t>Начальная (минимальная) цена договора (цена лота) с указанием при необходимости начальной (минимальной) цены договора (цены лота) за единицу площади муниципального или муниципального имущества, права на которое передаются по договору, в размере ежемесячного или ежегодного платежа за право владения или пользования указанным имуществом</w:t>
            </w:r>
          </w:p>
        </w:tc>
        <w:tc>
          <w:tcPr>
            <w:tcW w:w="6338" w:type="dxa"/>
            <w:tcBorders>
              <w:top w:val="single" w:sz="4" w:space="0" w:color="auto"/>
              <w:left w:val="single" w:sz="4" w:space="0" w:color="auto"/>
              <w:bottom w:val="single" w:sz="4" w:space="0" w:color="auto"/>
              <w:right w:val="single" w:sz="4" w:space="0" w:color="auto"/>
            </w:tcBorders>
          </w:tcPr>
          <w:p w:rsidR="005740F3" w:rsidRPr="00B57E4A" w:rsidRDefault="00B57E4A" w:rsidP="00B57E4A">
            <w:pPr>
              <w:spacing w:after="120"/>
              <w:jc w:val="both"/>
              <w:rPr>
                <w:szCs w:val="20"/>
              </w:rPr>
            </w:pPr>
            <w:r w:rsidRPr="00B57E4A">
              <w:rPr>
                <w:szCs w:val="20"/>
              </w:rPr>
              <w:t>Начальная (минимальная) цена договора (цена лота)</w:t>
            </w:r>
            <w:r>
              <w:rPr>
                <w:b/>
                <w:bCs/>
                <w:iCs/>
              </w:rPr>
              <w:t xml:space="preserve"> </w:t>
            </w:r>
            <w:r w:rsidR="00F60D00" w:rsidRPr="00F60D00">
              <w:rPr>
                <w:szCs w:val="20"/>
              </w:rPr>
              <w:t xml:space="preserve">за объект </w:t>
            </w:r>
            <w:r>
              <w:rPr>
                <w:szCs w:val="20"/>
              </w:rPr>
              <w:t xml:space="preserve">в месяц </w:t>
            </w:r>
            <w:r w:rsidR="005740F3" w:rsidRPr="00B57E4A">
              <w:rPr>
                <w:szCs w:val="20"/>
              </w:rPr>
              <w:t>составляет:</w:t>
            </w:r>
          </w:p>
          <w:p w:rsidR="00416783" w:rsidRDefault="00906AB7" w:rsidP="00CF3AB5">
            <w:pPr>
              <w:pStyle w:val="a5"/>
              <w:rPr>
                <w:b w:val="0"/>
                <w:bCs w:val="0"/>
                <w:sz w:val="24"/>
                <w:szCs w:val="20"/>
                <w:lang w:eastAsia="ru-RU"/>
              </w:rPr>
            </w:pPr>
            <w:r w:rsidRPr="00906AB7">
              <w:rPr>
                <w:b w:val="0"/>
                <w:bCs w:val="0"/>
                <w:sz w:val="24"/>
                <w:szCs w:val="20"/>
                <w:lang w:eastAsia="ru-RU"/>
              </w:rPr>
              <w:t xml:space="preserve">Арендная плата за объект составляет </w:t>
            </w:r>
            <w:r w:rsidR="000A14B1">
              <w:rPr>
                <w:bCs w:val="0"/>
                <w:sz w:val="24"/>
                <w:szCs w:val="20"/>
                <w:lang w:eastAsia="ru-RU"/>
              </w:rPr>
              <w:t>460,67</w:t>
            </w:r>
            <w:r w:rsidRPr="00906AB7">
              <w:rPr>
                <w:b w:val="0"/>
                <w:bCs w:val="0"/>
                <w:sz w:val="24"/>
                <w:szCs w:val="20"/>
                <w:lang w:eastAsia="ru-RU"/>
              </w:rPr>
              <w:t xml:space="preserve"> (</w:t>
            </w:r>
            <w:r w:rsidR="000A14B1">
              <w:rPr>
                <w:b w:val="0"/>
                <w:bCs w:val="0"/>
                <w:sz w:val="24"/>
                <w:szCs w:val="20"/>
                <w:lang w:eastAsia="ru-RU"/>
              </w:rPr>
              <w:t>четыреста шестьдесят рублей</w:t>
            </w:r>
            <w:r w:rsidRPr="00906AB7">
              <w:rPr>
                <w:b w:val="0"/>
                <w:bCs w:val="0"/>
                <w:sz w:val="24"/>
                <w:szCs w:val="20"/>
                <w:lang w:eastAsia="ru-RU"/>
              </w:rPr>
              <w:t>)</w:t>
            </w:r>
            <w:r w:rsidR="000A14B1">
              <w:rPr>
                <w:b w:val="0"/>
                <w:bCs w:val="0"/>
                <w:sz w:val="24"/>
                <w:szCs w:val="20"/>
                <w:lang w:eastAsia="ru-RU"/>
              </w:rPr>
              <w:t xml:space="preserve"> 67</w:t>
            </w:r>
            <w:r w:rsidR="00BF5EFC">
              <w:rPr>
                <w:b w:val="0"/>
                <w:bCs w:val="0"/>
                <w:sz w:val="24"/>
                <w:szCs w:val="20"/>
                <w:lang w:eastAsia="ru-RU"/>
              </w:rPr>
              <w:t xml:space="preserve"> копеек</w:t>
            </w:r>
            <w:r>
              <w:rPr>
                <w:b w:val="0"/>
                <w:bCs w:val="0"/>
                <w:sz w:val="24"/>
                <w:szCs w:val="20"/>
                <w:lang w:eastAsia="ru-RU"/>
              </w:rPr>
              <w:t xml:space="preserve"> </w:t>
            </w:r>
            <w:r w:rsidRPr="00906AB7">
              <w:rPr>
                <w:b w:val="0"/>
                <w:bCs w:val="0"/>
                <w:sz w:val="24"/>
                <w:szCs w:val="20"/>
                <w:lang w:eastAsia="ru-RU"/>
              </w:rPr>
              <w:t xml:space="preserve">в месяц, </w:t>
            </w:r>
            <w:r w:rsidR="00416783">
              <w:rPr>
                <w:b w:val="0"/>
                <w:bCs w:val="0"/>
                <w:sz w:val="24"/>
                <w:szCs w:val="20"/>
                <w:lang w:eastAsia="ru-RU"/>
              </w:rPr>
              <w:t>без учета НДС.</w:t>
            </w:r>
          </w:p>
          <w:p w:rsidR="00416783" w:rsidRDefault="00416783" w:rsidP="00CF3AB5">
            <w:pPr>
              <w:pStyle w:val="a5"/>
              <w:rPr>
                <w:b w:val="0"/>
                <w:bCs w:val="0"/>
                <w:sz w:val="24"/>
                <w:szCs w:val="20"/>
                <w:lang w:eastAsia="ru-RU"/>
              </w:rPr>
            </w:pPr>
          </w:p>
          <w:p w:rsidR="00906AB7" w:rsidRDefault="00906AB7" w:rsidP="00CF3AB5">
            <w:pPr>
              <w:pStyle w:val="a5"/>
              <w:rPr>
                <w:b w:val="0"/>
                <w:bCs w:val="0"/>
                <w:sz w:val="24"/>
                <w:szCs w:val="20"/>
                <w:lang w:eastAsia="ru-RU"/>
              </w:rPr>
            </w:pPr>
            <w:r w:rsidRPr="00906AB7">
              <w:rPr>
                <w:b w:val="0"/>
                <w:bCs w:val="0"/>
                <w:sz w:val="24"/>
                <w:szCs w:val="20"/>
                <w:lang w:eastAsia="ru-RU"/>
              </w:rPr>
              <w:t xml:space="preserve"> </w:t>
            </w:r>
            <w:r w:rsidR="00BF5EFC">
              <w:rPr>
                <w:b w:val="0"/>
                <w:bCs w:val="0"/>
                <w:sz w:val="24"/>
                <w:szCs w:val="20"/>
                <w:lang w:eastAsia="ru-RU"/>
              </w:rPr>
              <w:t>(НДС 20</w:t>
            </w:r>
            <w:r w:rsidRPr="00416783">
              <w:rPr>
                <w:b w:val="0"/>
                <w:bCs w:val="0"/>
                <w:sz w:val="24"/>
                <w:szCs w:val="20"/>
                <w:lang w:eastAsia="ru-RU"/>
              </w:rPr>
              <w:t>%</w:t>
            </w:r>
            <w:r w:rsidR="00093021" w:rsidRPr="00416783">
              <w:rPr>
                <w:b w:val="0"/>
                <w:bCs w:val="0"/>
                <w:sz w:val="24"/>
                <w:szCs w:val="20"/>
                <w:lang w:eastAsia="ru-RU"/>
              </w:rPr>
              <w:t xml:space="preserve"> </w:t>
            </w:r>
            <w:r w:rsidRPr="00416783">
              <w:rPr>
                <w:b w:val="0"/>
                <w:bCs w:val="0"/>
                <w:sz w:val="24"/>
                <w:szCs w:val="20"/>
                <w:lang w:eastAsia="ru-RU"/>
              </w:rPr>
              <w:t xml:space="preserve">- </w:t>
            </w:r>
            <w:r w:rsidR="00BF5EFC">
              <w:rPr>
                <w:b w:val="0"/>
                <w:bCs w:val="0"/>
                <w:sz w:val="24"/>
                <w:szCs w:val="20"/>
                <w:lang w:eastAsia="ru-RU"/>
              </w:rPr>
              <w:t>92,13</w:t>
            </w:r>
            <w:r w:rsidRPr="00416783">
              <w:rPr>
                <w:b w:val="0"/>
                <w:bCs w:val="0"/>
                <w:sz w:val="24"/>
                <w:szCs w:val="20"/>
                <w:lang w:eastAsia="ru-RU"/>
              </w:rPr>
              <w:t>)</w:t>
            </w:r>
            <w:r w:rsidR="005740F3" w:rsidRPr="00E628D5">
              <w:rPr>
                <w:b w:val="0"/>
                <w:bCs w:val="0"/>
                <w:iCs/>
                <w:sz w:val="24"/>
                <w:szCs w:val="24"/>
              </w:rPr>
              <w:t xml:space="preserve"> руб</w:t>
            </w:r>
            <w:r w:rsidR="00416783">
              <w:rPr>
                <w:b w:val="0"/>
                <w:bCs w:val="0"/>
                <w:iCs/>
                <w:sz w:val="24"/>
                <w:szCs w:val="24"/>
              </w:rPr>
              <w:t>лей в месяц</w:t>
            </w:r>
            <w:r w:rsidRPr="0076407B">
              <w:rPr>
                <w:b w:val="0"/>
                <w:bCs w:val="0"/>
                <w:i/>
                <w:sz w:val="24"/>
                <w:szCs w:val="20"/>
                <w:lang w:eastAsia="ru-RU"/>
              </w:rPr>
              <w:t xml:space="preserve"> </w:t>
            </w:r>
            <w:r w:rsidRPr="00416783">
              <w:rPr>
                <w:b w:val="0"/>
                <w:bCs w:val="0"/>
                <w:sz w:val="24"/>
                <w:szCs w:val="20"/>
                <w:lang w:eastAsia="ru-RU"/>
              </w:rPr>
              <w:t>перечисляется Арендатором самостоятельно по месту его регистрации в налоговом органе</w:t>
            </w:r>
          </w:p>
          <w:p w:rsidR="00D84347" w:rsidRPr="00416783" w:rsidRDefault="00D84347" w:rsidP="00CF3AB5">
            <w:pPr>
              <w:pStyle w:val="a5"/>
              <w:rPr>
                <w:b w:val="0"/>
                <w:bCs w:val="0"/>
                <w:iCs/>
                <w:sz w:val="24"/>
                <w:szCs w:val="24"/>
              </w:rPr>
            </w:pPr>
          </w:p>
          <w:p w:rsidR="00D84347" w:rsidRDefault="00D84347" w:rsidP="00D84347">
            <w:pPr>
              <w:pStyle w:val="ae"/>
              <w:spacing w:before="0"/>
              <w:rPr>
                <w:rFonts w:ascii="Times New Roman" w:hAnsi="Times New Roman"/>
                <w:color w:val="000000"/>
                <w:sz w:val="24"/>
                <w:szCs w:val="24"/>
              </w:rPr>
            </w:pPr>
            <w:r>
              <w:rPr>
                <w:rFonts w:ascii="Times New Roman" w:hAnsi="Times New Roman"/>
                <w:color w:val="000000"/>
                <w:sz w:val="24"/>
                <w:szCs w:val="24"/>
              </w:rPr>
              <w:t xml:space="preserve">   Затраты на эксплуатацию и содержание арендуемого объекта не включаются в сумму арендной платы.</w:t>
            </w:r>
          </w:p>
          <w:p w:rsidR="005740F3" w:rsidRPr="00E628D5" w:rsidRDefault="005740F3" w:rsidP="00093021">
            <w:pPr>
              <w:pStyle w:val="a5"/>
              <w:rPr>
                <w:b w:val="0"/>
                <w:bCs w:val="0"/>
                <w:i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7</w:t>
            </w:r>
          </w:p>
        </w:tc>
        <w:tc>
          <w:tcPr>
            <w:tcW w:w="3060" w:type="dxa"/>
            <w:tcBorders>
              <w:top w:val="single" w:sz="4" w:space="0" w:color="auto"/>
              <w:left w:val="single" w:sz="4" w:space="0" w:color="auto"/>
              <w:bottom w:val="single" w:sz="4" w:space="0" w:color="auto"/>
              <w:right w:val="single" w:sz="4" w:space="0" w:color="auto"/>
            </w:tcBorders>
            <w:vAlign w:val="center"/>
          </w:tcPr>
          <w:p w:rsidR="00872802" w:rsidRDefault="00872802">
            <w:pPr>
              <w:tabs>
                <w:tab w:val="left" w:pos="9356"/>
              </w:tabs>
              <w:autoSpaceDE w:val="0"/>
              <w:autoSpaceDN w:val="0"/>
              <w:adjustRightInd w:val="0"/>
              <w:ind w:right="-1"/>
              <w:jc w:val="center"/>
              <w:rPr>
                <w:bCs/>
              </w:rPr>
            </w:pPr>
          </w:p>
          <w:p w:rsidR="005740F3" w:rsidRPr="00E628D5" w:rsidRDefault="005740F3">
            <w:pPr>
              <w:tabs>
                <w:tab w:val="left" w:pos="9356"/>
              </w:tabs>
              <w:autoSpaceDE w:val="0"/>
              <w:autoSpaceDN w:val="0"/>
              <w:adjustRightInd w:val="0"/>
              <w:ind w:right="-1"/>
              <w:jc w:val="center"/>
              <w:rPr>
                <w:bCs/>
              </w:rPr>
            </w:pPr>
            <w:r w:rsidRPr="00E628D5">
              <w:rPr>
                <w:bCs/>
              </w:rPr>
              <w:t>Срок действия договора аренды</w:t>
            </w:r>
          </w:p>
          <w:p w:rsidR="005740F3" w:rsidRPr="00E628D5" w:rsidRDefault="005740F3">
            <w:pPr>
              <w:pStyle w:val="1"/>
              <w:numPr>
                <w:ilvl w:val="0"/>
                <w:numId w:val="0"/>
              </w:numPr>
              <w:rPr>
                <w:b w:val="0"/>
                <w:bCs/>
                <w:sz w:val="24"/>
                <w:szCs w:val="24"/>
              </w:rPr>
            </w:pP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C85B15" w:rsidP="00C85B15">
            <w:pPr>
              <w:pStyle w:val="1"/>
              <w:numPr>
                <w:ilvl w:val="0"/>
                <w:numId w:val="0"/>
              </w:numPr>
              <w:ind w:left="432" w:hanging="432"/>
              <w:jc w:val="both"/>
              <w:rPr>
                <w:b w:val="0"/>
                <w:bCs/>
                <w:sz w:val="24"/>
                <w:szCs w:val="24"/>
              </w:rPr>
            </w:pPr>
            <w:r>
              <w:rPr>
                <w:b w:val="0"/>
                <w:bCs/>
                <w:sz w:val="24"/>
                <w:szCs w:val="24"/>
              </w:rPr>
              <w:t>Один год</w:t>
            </w:r>
            <w:bookmarkStart w:id="5" w:name="_GoBack"/>
            <w:bookmarkEnd w:id="5"/>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8</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Место, дата и время начала рассмотрения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7B3343" w:rsidP="00F27989">
            <w:pPr>
              <w:pStyle w:val="1"/>
              <w:numPr>
                <w:ilvl w:val="0"/>
                <w:numId w:val="0"/>
              </w:numPr>
              <w:ind w:left="92"/>
              <w:jc w:val="both"/>
              <w:rPr>
                <w:bCs/>
                <w:i/>
                <w:iCs/>
                <w:sz w:val="24"/>
                <w:szCs w:val="24"/>
              </w:rPr>
            </w:pPr>
            <w:r w:rsidRPr="00135DB2">
              <w:rPr>
                <w:bCs/>
                <w:i/>
                <w:iCs/>
                <w:sz w:val="24"/>
                <w:szCs w:val="24"/>
              </w:rPr>
              <w:t>«</w:t>
            </w:r>
            <w:r w:rsidR="00F27989">
              <w:rPr>
                <w:bCs/>
                <w:i/>
                <w:iCs/>
                <w:sz w:val="24"/>
                <w:szCs w:val="24"/>
                <w:u w:val="single"/>
              </w:rPr>
              <w:t>29</w:t>
            </w:r>
            <w:r w:rsidRPr="00135DB2">
              <w:rPr>
                <w:bCs/>
                <w:i/>
                <w:iCs/>
                <w:sz w:val="24"/>
                <w:szCs w:val="24"/>
              </w:rPr>
              <w:t>»</w:t>
            </w:r>
            <w:r w:rsidR="00EB66AD" w:rsidRPr="00135DB2">
              <w:rPr>
                <w:bCs/>
                <w:i/>
                <w:iCs/>
                <w:sz w:val="24"/>
                <w:szCs w:val="24"/>
              </w:rPr>
              <w:t xml:space="preserve"> </w:t>
            </w:r>
            <w:r w:rsidR="00B56BC8" w:rsidRPr="00135DB2">
              <w:rPr>
                <w:bCs/>
                <w:i/>
                <w:iCs/>
                <w:sz w:val="24"/>
                <w:szCs w:val="24"/>
                <w:u w:val="single"/>
              </w:rPr>
              <w:t>апреля</w:t>
            </w:r>
            <w:r w:rsidR="00EB66AD" w:rsidRPr="00135DB2">
              <w:rPr>
                <w:bCs/>
                <w:i/>
                <w:iCs/>
                <w:sz w:val="24"/>
                <w:szCs w:val="24"/>
              </w:rPr>
              <w:t xml:space="preserve"> </w:t>
            </w:r>
            <w:r w:rsidR="00BF5EFC" w:rsidRPr="00135DB2">
              <w:rPr>
                <w:bCs/>
                <w:i/>
                <w:iCs/>
                <w:sz w:val="24"/>
                <w:szCs w:val="24"/>
                <w:u w:val="single"/>
              </w:rPr>
              <w:t>2020</w:t>
            </w:r>
            <w:r w:rsidR="00B56BC8" w:rsidRPr="00135DB2">
              <w:rPr>
                <w:bCs/>
                <w:i/>
                <w:iCs/>
                <w:sz w:val="24"/>
                <w:szCs w:val="24"/>
              </w:rPr>
              <w:t xml:space="preserve"> </w:t>
            </w:r>
            <w:r w:rsidR="005740F3" w:rsidRPr="00135DB2">
              <w:rPr>
                <w:bCs/>
                <w:i/>
                <w:iCs/>
                <w:sz w:val="24"/>
                <w:szCs w:val="24"/>
              </w:rPr>
              <w:t xml:space="preserve">г. </w:t>
            </w:r>
            <w:r w:rsidR="00EB66AD" w:rsidRPr="00135DB2">
              <w:rPr>
                <w:bCs/>
                <w:i/>
                <w:iCs/>
                <w:sz w:val="24"/>
                <w:szCs w:val="24"/>
              </w:rPr>
              <w:t>в 14 часов 00 минут</w:t>
            </w:r>
            <w:r w:rsidR="00EB66AD" w:rsidRPr="00135DB2">
              <w:rPr>
                <w:b w:val="0"/>
                <w:bCs/>
                <w:iCs/>
                <w:sz w:val="24"/>
                <w:szCs w:val="24"/>
              </w:rPr>
              <w:t xml:space="preserve"> (по местному времени) по адресу:</w:t>
            </w:r>
            <w:r w:rsidR="00EB66AD" w:rsidRPr="00135DB2">
              <w:t xml:space="preserve"> </w:t>
            </w:r>
            <w:r w:rsidR="00EB66AD" w:rsidRPr="00135DB2">
              <w:rPr>
                <w:b w:val="0"/>
                <w:sz w:val="24"/>
                <w:szCs w:val="24"/>
              </w:rPr>
              <w:t>628146, Ханты-Мансийский автономный округ-Югра, Березовский район, п. Игрим, ул. Губкина, 1, зал заседания</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9</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Место, дата и время проведения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5C596F" w:rsidP="00F27989">
            <w:pPr>
              <w:pStyle w:val="1"/>
              <w:numPr>
                <w:ilvl w:val="0"/>
                <w:numId w:val="0"/>
              </w:numPr>
              <w:jc w:val="both"/>
              <w:rPr>
                <w:bCs/>
                <w:i/>
                <w:iCs/>
                <w:sz w:val="24"/>
                <w:szCs w:val="24"/>
              </w:rPr>
            </w:pPr>
            <w:r w:rsidRPr="00135DB2">
              <w:rPr>
                <w:bCs/>
                <w:i/>
                <w:iCs/>
                <w:sz w:val="24"/>
                <w:szCs w:val="24"/>
              </w:rPr>
              <w:t xml:space="preserve"> </w:t>
            </w:r>
            <w:r w:rsidR="005740F3" w:rsidRPr="00135DB2">
              <w:rPr>
                <w:bCs/>
                <w:i/>
                <w:iCs/>
                <w:sz w:val="24"/>
                <w:szCs w:val="24"/>
              </w:rPr>
              <w:t>«</w:t>
            </w:r>
            <w:r w:rsidR="00F27989">
              <w:rPr>
                <w:bCs/>
                <w:i/>
                <w:iCs/>
                <w:sz w:val="24"/>
                <w:szCs w:val="24"/>
              </w:rPr>
              <w:t>30</w:t>
            </w:r>
            <w:r w:rsidR="005740F3" w:rsidRPr="00135DB2">
              <w:rPr>
                <w:bCs/>
                <w:i/>
                <w:iCs/>
                <w:sz w:val="24"/>
                <w:szCs w:val="24"/>
              </w:rPr>
              <w:t>»</w:t>
            </w:r>
            <w:r w:rsidR="005C26E7" w:rsidRPr="00135DB2">
              <w:rPr>
                <w:bCs/>
                <w:i/>
                <w:iCs/>
                <w:sz w:val="24"/>
                <w:szCs w:val="24"/>
              </w:rPr>
              <w:t xml:space="preserve"> </w:t>
            </w:r>
            <w:r w:rsidR="007F0646" w:rsidRPr="00135DB2">
              <w:rPr>
                <w:bCs/>
                <w:i/>
                <w:iCs/>
                <w:sz w:val="24"/>
                <w:szCs w:val="24"/>
              </w:rPr>
              <w:t>апреля</w:t>
            </w:r>
            <w:r w:rsidR="00580179" w:rsidRPr="00135DB2">
              <w:rPr>
                <w:bCs/>
                <w:i/>
                <w:iCs/>
                <w:sz w:val="24"/>
                <w:szCs w:val="24"/>
              </w:rPr>
              <w:t xml:space="preserve"> </w:t>
            </w:r>
            <w:r w:rsidR="00BF5EFC" w:rsidRPr="00135DB2">
              <w:rPr>
                <w:bCs/>
                <w:i/>
                <w:iCs/>
                <w:sz w:val="24"/>
                <w:szCs w:val="24"/>
              </w:rPr>
              <w:t>2020</w:t>
            </w:r>
            <w:r w:rsidR="005740F3" w:rsidRPr="00135DB2">
              <w:rPr>
                <w:bCs/>
                <w:i/>
                <w:iCs/>
                <w:sz w:val="24"/>
                <w:szCs w:val="24"/>
              </w:rPr>
              <w:t xml:space="preserve"> г. </w:t>
            </w:r>
            <w:r w:rsidR="0025656F" w:rsidRPr="00135DB2">
              <w:rPr>
                <w:bCs/>
                <w:i/>
                <w:iCs/>
                <w:sz w:val="24"/>
                <w:szCs w:val="24"/>
              </w:rPr>
              <w:t xml:space="preserve">в 14 часов </w:t>
            </w:r>
            <w:r w:rsidR="00190E06" w:rsidRPr="00135DB2">
              <w:rPr>
                <w:bCs/>
                <w:i/>
                <w:iCs/>
                <w:sz w:val="24"/>
                <w:szCs w:val="24"/>
              </w:rPr>
              <w:t>3</w:t>
            </w:r>
            <w:r w:rsidR="0025656F" w:rsidRPr="00135DB2">
              <w:rPr>
                <w:bCs/>
                <w:i/>
                <w:iCs/>
                <w:sz w:val="24"/>
                <w:szCs w:val="24"/>
              </w:rPr>
              <w:t>0 минут</w:t>
            </w:r>
            <w:r w:rsidR="0025656F" w:rsidRPr="00135DB2">
              <w:rPr>
                <w:b w:val="0"/>
                <w:bCs/>
                <w:iCs/>
                <w:sz w:val="24"/>
                <w:szCs w:val="24"/>
              </w:rPr>
              <w:t xml:space="preserve"> </w:t>
            </w:r>
            <w:r w:rsidR="00632195" w:rsidRPr="00135DB2">
              <w:rPr>
                <w:bCs/>
                <w:i/>
                <w:iCs/>
                <w:sz w:val="24"/>
                <w:szCs w:val="24"/>
              </w:rPr>
              <w:t>(по местному времени)</w:t>
            </w:r>
            <w:r w:rsidR="0025656F" w:rsidRPr="00135DB2">
              <w:rPr>
                <w:bCs/>
                <w:i/>
                <w:iCs/>
                <w:sz w:val="24"/>
                <w:szCs w:val="24"/>
              </w:rPr>
              <w:t xml:space="preserve"> </w:t>
            </w:r>
            <w:r w:rsidR="005740F3" w:rsidRPr="00135DB2">
              <w:rPr>
                <w:bCs/>
                <w:i/>
                <w:iCs/>
                <w:sz w:val="24"/>
                <w:szCs w:val="24"/>
              </w:rPr>
              <w:t>по адресу организатора торгов.</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10</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ind w:firstLine="34"/>
              <w:jc w:val="center"/>
              <w:rPr>
                <w:bCs/>
              </w:rPr>
            </w:pPr>
            <w:r w:rsidRPr="00E628D5">
              <w:rPr>
                <w:bCs/>
              </w:rPr>
              <w:t>Электронный адрес сайта в сети "Интернет", на котором размещена документация об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7B3343" w:rsidP="00F77FD9">
            <w:pPr>
              <w:pStyle w:val="1"/>
              <w:numPr>
                <w:ilvl w:val="0"/>
                <w:numId w:val="0"/>
              </w:numPr>
              <w:jc w:val="both"/>
              <w:rPr>
                <w:b w:val="0"/>
                <w:sz w:val="24"/>
                <w:szCs w:val="24"/>
                <w:lang w:val="en-US"/>
              </w:rPr>
            </w:pPr>
            <w:r w:rsidRPr="00E628D5">
              <w:rPr>
                <w:b w:val="0"/>
                <w:sz w:val="24"/>
                <w:szCs w:val="24"/>
                <w:lang w:val="en-US"/>
              </w:rPr>
              <w:t>torgi.gov.ru</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11</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 xml:space="preserve">Размер </w:t>
            </w:r>
            <w:proofErr w:type="gramStart"/>
            <w:r w:rsidRPr="00E628D5">
              <w:rPr>
                <w:bCs/>
              </w:rPr>
              <w:t>платы  за</w:t>
            </w:r>
            <w:proofErr w:type="gramEnd"/>
            <w:r w:rsidRPr="00E628D5">
              <w:rPr>
                <w:bCs/>
              </w:rPr>
              <w:t xml:space="preserve"> предоставление аукционной документации.</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21"/>
              <w:rPr>
                <w:i w:val="0"/>
                <w:sz w:val="24"/>
                <w:szCs w:val="24"/>
              </w:rPr>
            </w:pPr>
            <w:r w:rsidRPr="00E628D5">
              <w:rPr>
                <w:i w:val="0"/>
                <w:sz w:val="24"/>
                <w:szCs w:val="24"/>
              </w:rPr>
              <w:t xml:space="preserve">Предоставление </w:t>
            </w:r>
            <w:proofErr w:type="gramStart"/>
            <w:r w:rsidRPr="00E628D5">
              <w:rPr>
                <w:i w:val="0"/>
                <w:sz w:val="24"/>
                <w:szCs w:val="24"/>
              </w:rPr>
              <w:t>документации  об</w:t>
            </w:r>
            <w:proofErr w:type="gramEnd"/>
            <w:r w:rsidRPr="00E628D5">
              <w:rPr>
                <w:i w:val="0"/>
                <w:sz w:val="24"/>
                <w:szCs w:val="24"/>
              </w:rPr>
              <w:t xml:space="preserve"> аукционе, в том числе в форме электронного документа, осуществляется без взимания платы.</w:t>
            </w:r>
          </w:p>
          <w:p w:rsidR="005740F3" w:rsidRPr="00E628D5" w:rsidRDefault="005740F3">
            <w:pPr>
              <w:pStyle w:val="1"/>
              <w:numPr>
                <w:ilvl w:val="0"/>
                <w:numId w:val="0"/>
              </w:numPr>
              <w:ind w:left="376"/>
              <w:jc w:val="both"/>
              <w:rPr>
                <w:b w:val="0"/>
                <w:b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12</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Счет для внесения платы, взимаемой за предоставление документации об аукционе</w:t>
            </w:r>
          </w:p>
          <w:p w:rsidR="005740F3" w:rsidRPr="00E628D5" w:rsidRDefault="005740F3">
            <w:pPr>
              <w:tabs>
                <w:tab w:val="left" w:pos="9356"/>
              </w:tabs>
              <w:autoSpaceDE w:val="0"/>
              <w:autoSpaceDN w:val="0"/>
              <w:adjustRightInd w:val="0"/>
              <w:ind w:right="-1" w:firstLine="540"/>
              <w:jc w:val="center"/>
              <w:rPr>
                <w:bCs/>
              </w:rPr>
            </w:pP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ind w:left="-49"/>
              <w:jc w:val="both"/>
              <w:rPr>
                <w:b w:val="0"/>
                <w:bCs/>
                <w:iCs/>
                <w:sz w:val="24"/>
                <w:szCs w:val="24"/>
              </w:rPr>
            </w:pPr>
            <w:r w:rsidRPr="00E628D5">
              <w:rPr>
                <w:b w:val="0"/>
                <w:bCs/>
                <w:iCs/>
                <w:sz w:val="24"/>
                <w:szCs w:val="24"/>
              </w:rPr>
              <w:t>Плата за предоставление документации об аукционе не установлена.</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13</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Место предоставления документации об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9E129C" w:rsidRDefault="009E129C" w:rsidP="009E129C">
            <w:pPr>
              <w:tabs>
                <w:tab w:val="left" w:pos="540"/>
              </w:tabs>
              <w:suppressAutoHyphens/>
              <w:jc w:val="both"/>
              <w:rPr>
                <w:iCs/>
                <w:szCs w:val="26"/>
                <w:lang w:eastAsia="ar-SA"/>
              </w:rPr>
            </w:pPr>
            <w:r w:rsidRPr="00743AFF">
              <w:rPr>
                <w:iCs/>
                <w:szCs w:val="26"/>
                <w:lang w:eastAsia="ar-SA"/>
              </w:rPr>
              <w:t xml:space="preserve">Аукционная документация предоставляется с </w:t>
            </w:r>
            <w:proofErr w:type="gramStart"/>
            <w:r w:rsidRPr="00743AFF">
              <w:rPr>
                <w:iCs/>
                <w:szCs w:val="26"/>
                <w:lang w:eastAsia="ar-SA"/>
              </w:rPr>
              <w:t>момента  размещения</w:t>
            </w:r>
            <w:proofErr w:type="gramEnd"/>
            <w:r w:rsidRPr="00743AFF">
              <w:rPr>
                <w:iCs/>
                <w:szCs w:val="26"/>
                <w:lang w:eastAsia="ar-SA"/>
              </w:rPr>
              <w:t xml:space="preserve"> на официальном сайте </w:t>
            </w:r>
            <w:hyperlink r:id="rId9" w:history="1">
              <w:r w:rsidRPr="00743AFF">
                <w:rPr>
                  <w:bCs/>
                  <w:iCs/>
                  <w:color w:val="1F639B"/>
                  <w:szCs w:val="26"/>
                  <w:lang w:eastAsia="ar-SA"/>
                </w:rPr>
                <w:t>http://</w:t>
              </w:r>
              <w:proofErr w:type="spellStart"/>
              <w:r w:rsidRPr="00743AFF">
                <w:rPr>
                  <w:bCs/>
                  <w:iCs/>
                  <w:color w:val="1F639B"/>
                  <w:szCs w:val="26"/>
                  <w:lang w:val="en-US" w:eastAsia="ar-SA"/>
                </w:rPr>
                <w:t>torgi</w:t>
              </w:r>
              <w:proofErr w:type="spellEnd"/>
              <w:r w:rsidRPr="00743AFF">
                <w:rPr>
                  <w:bCs/>
                  <w:iCs/>
                  <w:color w:val="1F639B"/>
                  <w:szCs w:val="26"/>
                  <w:lang w:eastAsia="ar-SA"/>
                </w:rPr>
                <w:t>.</w:t>
              </w:r>
              <w:proofErr w:type="spellStart"/>
              <w:r w:rsidRPr="00743AFF">
                <w:rPr>
                  <w:bCs/>
                  <w:iCs/>
                  <w:color w:val="1F639B"/>
                  <w:szCs w:val="26"/>
                  <w:lang w:val="en-US" w:eastAsia="ar-SA"/>
                </w:rPr>
                <w:t>gov</w:t>
              </w:r>
              <w:proofErr w:type="spellEnd"/>
              <w:r w:rsidRPr="00743AFF">
                <w:rPr>
                  <w:bCs/>
                  <w:iCs/>
                  <w:color w:val="1F639B"/>
                  <w:szCs w:val="26"/>
                  <w:lang w:eastAsia="ar-SA"/>
                </w:rPr>
                <w:t>.</w:t>
              </w:r>
              <w:proofErr w:type="spellStart"/>
              <w:r w:rsidRPr="00743AFF">
                <w:rPr>
                  <w:bCs/>
                  <w:iCs/>
                  <w:color w:val="1F639B"/>
                  <w:szCs w:val="26"/>
                  <w:lang w:eastAsia="ar-SA"/>
                </w:rPr>
                <w:t>ru</w:t>
              </w:r>
              <w:proofErr w:type="spellEnd"/>
            </w:hyperlink>
            <w:r w:rsidRPr="00743AFF">
              <w:rPr>
                <w:iCs/>
                <w:szCs w:val="26"/>
                <w:lang w:eastAsia="ar-SA"/>
              </w:rPr>
              <w:t xml:space="preserve"> по адресу организатора торгов </w:t>
            </w:r>
            <w:r w:rsidRPr="00743AFF">
              <w:t>628146, Ханты-Мансийский автономный округ-Югра, Березовский район, п. Игрим, ул. Губкина, 1, кабинет №</w:t>
            </w:r>
            <w:r>
              <w:t>7</w:t>
            </w:r>
            <w:r w:rsidRPr="00743AFF">
              <w:t xml:space="preserve">, </w:t>
            </w:r>
            <w:r w:rsidRPr="00743AFF">
              <w:rPr>
                <w:iCs/>
                <w:szCs w:val="26"/>
                <w:lang w:eastAsia="ar-SA"/>
              </w:rPr>
              <w:t>на основании заявления любого заинтересованного лица, поданного в письменной форме, в том числе в форме электронного документа в течение 2 рабочих дней с даты получе</w:t>
            </w:r>
            <w:r>
              <w:rPr>
                <w:iCs/>
                <w:szCs w:val="26"/>
                <w:lang w:eastAsia="ar-SA"/>
              </w:rPr>
              <w:t>ния соответствующего заявления.</w:t>
            </w:r>
            <w:r w:rsidR="00B04A85">
              <w:rPr>
                <w:color w:val="000000"/>
              </w:rPr>
              <w:t xml:space="preserve"> </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lastRenderedPageBreak/>
              <w:t>14</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pStyle w:val="1"/>
              <w:numPr>
                <w:ilvl w:val="0"/>
                <w:numId w:val="0"/>
              </w:numPr>
              <w:rPr>
                <w:b w:val="0"/>
                <w:bCs/>
                <w:sz w:val="24"/>
                <w:szCs w:val="24"/>
              </w:rPr>
            </w:pPr>
            <w:r w:rsidRPr="00E628D5">
              <w:rPr>
                <w:b w:val="0"/>
                <w:bCs/>
                <w:sz w:val="24"/>
                <w:szCs w:val="24"/>
                <w:lang w:eastAsia="ru-RU"/>
              </w:rPr>
              <w:t>Порядок пересмотра цены договора в сторону увеличения</w:t>
            </w:r>
            <w:r w:rsidR="007E692F">
              <w:rPr>
                <w:b w:val="0"/>
                <w:bCs/>
                <w:sz w:val="24"/>
                <w:szCs w:val="24"/>
                <w:lang w:eastAsia="ru-RU"/>
              </w:rPr>
              <w:t xml:space="preserve"> </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ind w:left="-49"/>
              <w:jc w:val="both"/>
              <w:rPr>
                <w:b w:val="0"/>
                <w:bCs/>
                <w:iCs/>
                <w:sz w:val="24"/>
                <w:szCs w:val="24"/>
              </w:rPr>
            </w:pPr>
            <w:r w:rsidRPr="00E628D5">
              <w:rPr>
                <w:b w:val="0"/>
                <w:bCs/>
                <w:iCs/>
                <w:sz w:val="24"/>
                <w:szCs w:val="24"/>
              </w:rPr>
              <w:t>Размер арендной платы может быть изменен Арендодателем в одностороннем порядке в случаях:</w:t>
            </w:r>
          </w:p>
          <w:p w:rsidR="005740F3" w:rsidRPr="00E628D5" w:rsidRDefault="005740F3">
            <w:pPr>
              <w:pStyle w:val="1"/>
              <w:numPr>
                <w:ilvl w:val="0"/>
                <w:numId w:val="0"/>
              </w:numPr>
              <w:ind w:left="-49"/>
              <w:jc w:val="both"/>
              <w:rPr>
                <w:b w:val="0"/>
                <w:bCs/>
                <w:iCs/>
                <w:sz w:val="24"/>
                <w:szCs w:val="24"/>
              </w:rPr>
            </w:pPr>
            <w:r w:rsidRPr="00E628D5">
              <w:rPr>
                <w:b w:val="0"/>
                <w:bCs/>
                <w:iCs/>
                <w:sz w:val="24"/>
                <w:szCs w:val="24"/>
              </w:rPr>
              <w:t>- при изменении нормативных правовых актов, определяющих исчисление арендной платы, порядок и условия её внесения,</w:t>
            </w:r>
          </w:p>
          <w:p w:rsidR="005740F3" w:rsidRPr="00E628D5" w:rsidRDefault="005740F3">
            <w:pPr>
              <w:pStyle w:val="1"/>
              <w:numPr>
                <w:ilvl w:val="0"/>
                <w:numId w:val="0"/>
              </w:numPr>
              <w:ind w:left="-49"/>
              <w:jc w:val="both"/>
              <w:rPr>
                <w:b w:val="0"/>
                <w:bCs/>
                <w:iCs/>
                <w:sz w:val="24"/>
                <w:szCs w:val="24"/>
              </w:rPr>
            </w:pPr>
            <w:r w:rsidRPr="00E628D5">
              <w:rPr>
                <w:b w:val="0"/>
                <w:bCs/>
                <w:iCs/>
                <w:sz w:val="24"/>
                <w:szCs w:val="24"/>
              </w:rPr>
              <w:t>- при изменении рыночной конъюнктуры.</w:t>
            </w:r>
          </w:p>
          <w:p w:rsidR="005740F3" w:rsidRDefault="005740F3">
            <w:pPr>
              <w:pStyle w:val="1"/>
              <w:numPr>
                <w:ilvl w:val="0"/>
                <w:numId w:val="0"/>
              </w:numPr>
              <w:jc w:val="both"/>
              <w:rPr>
                <w:b w:val="0"/>
                <w:bCs/>
                <w:iCs/>
                <w:sz w:val="24"/>
                <w:szCs w:val="24"/>
              </w:rPr>
            </w:pPr>
            <w:r w:rsidRPr="00E628D5">
              <w:rPr>
                <w:b w:val="0"/>
                <w:bCs/>
                <w:iCs/>
                <w:sz w:val="24"/>
                <w:szCs w:val="24"/>
              </w:rPr>
              <w:t>Арендодатель письменно уведомляет Арендатора об изменении размера арендной платы не позднее одного месяца до установленного в Договоре срока внесения арендной платы. Данное уведомление является неотъемлемой частью Договора.</w:t>
            </w:r>
          </w:p>
          <w:p w:rsidR="00D84347" w:rsidRPr="00D84347" w:rsidRDefault="00D84347" w:rsidP="00D84347">
            <w:pPr>
              <w:pStyle w:val="ae"/>
              <w:spacing w:before="0"/>
              <w:ind w:firstLine="567"/>
              <w:rPr>
                <w:rFonts w:ascii="Times New Roman" w:hAnsi="Times New Roman"/>
                <w:color w:val="000000"/>
                <w:sz w:val="24"/>
                <w:szCs w:val="24"/>
              </w:rPr>
            </w:pPr>
            <w:r w:rsidRPr="007846AF">
              <w:rPr>
                <w:rFonts w:ascii="Times New Roman" w:hAnsi="Times New Roman"/>
                <w:color w:val="000000"/>
                <w:sz w:val="24"/>
                <w:szCs w:val="24"/>
              </w:rPr>
              <w:t>Величина арендной платы не может быть пересмотрена сторонами в сторону уменьшения</w:t>
            </w:r>
            <w:r>
              <w:rPr>
                <w:rFonts w:ascii="Times New Roman" w:hAnsi="Times New Roman"/>
                <w:color w:val="000000"/>
                <w:sz w:val="24"/>
                <w:szCs w:val="24"/>
              </w:rPr>
              <w:t>.</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spacing w:before="100" w:beforeAutospacing="1" w:after="100" w:afterAutospacing="1"/>
              <w:ind w:left="180"/>
              <w:jc w:val="center"/>
              <w:rPr>
                <w:bCs/>
              </w:rPr>
            </w:pPr>
            <w:r w:rsidRPr="00E628D5">
              <w:rPr>
                <w:bCs/>
              </w:rPr>
              <w:t>15</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jc w:val="center"/>
              <w:rPr>
                <w:bCs/>
              </w:rPr>
            </w:pPr>
            <w:r w:rsidRPr="00E628D5">
              <w:rPr>
                <w:bCs/>
              </w:rPr>
              <w:t>Порядок и сроки оплаты по договору</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Cs/>
                <w:sz w:val="24"/>
                <w:szCs w:val="24"/>
              </w:rPr>
            </w:pPr>
            <w:r w:rsidRPr="00E628D5">
              <w:rPr>
                <w:b w:val="0"/>
                <w:bCs/>
                <w:iCs/>
                <w:sz w:val="24"/>
                <w:szCs w:val="24"/>
              </w:rPr>
              <w:t>Арендатор обязан вносить арендную плату ежемесячно до 10 числа текущего месяца на основании Договора аренды по безналичному расчету на счет, указанный в Договоре аренды.</w:t>
            </w:r>
          </w:p>
          <w:p w:rsidR="005740F3" w:rsidRPr="00E628D5" w:rsidRDefault="005740F3">
            <w:pPr>
              <w:pStyle w:val="1"/>
              <w:numPr>
                <w:ilvl w:val="0"/>
                <w:numId w:val="0"/>
              </w:numPr>
              <w:jc w:val="both"/>
              <w:rPr>
                <w:b w:val="0"/>
                <w:bCs/>
                <w:iCs/>
                <w:sz w:val="24"/>
                <w:szCs w:val="24"/>
              </w:rPr>
            </w:pPr>
            <w:r w:rsidRPr="00E628D5">
              <w:rPr>
                <w:b w:val="0"/>
                <w:bCs/>
                <w:iCs/>
                <w:sz w:val="24"/>
                <w:szCs w:val="24"/>
              </w:rPr>
              <w:t>Арендная плата за имущество взимается со дня принятия имущества по акту приема-передачи.</w:t>
            </w:r>
          </w:p>
          <w:p w:rsidR="005740F3" w:rsidRPr="00E628D5" w:rsidRDefault="005740F3">
            <w:pPr>
              <w:pStyle w:val="1"/>
              <w:numPr>
                <w:ilvl w:val="0"/>
                <w:numId w:val="0"/>
              </w:numPr>
              <w:jc w:val="both"/>
              <w:rPr>
                <w:bCs/>
                <w:sz w:val="24"/>
                <w:szCs w:val="24"/>
              </w:rPr>
            </w:pPr>
            <w:r w:rsidRPr="00E628D5">
              <w:rPr>
                <w:b w:val="0"/>
                <w:bCs/>
                <w:iCs/>
                <w:sz w:val="24"/>
                <w:szCs w:val="24"/>
              </w:rPr>
              <w:t xml:space="preserve">В случае невнесения Арендатором платежей в установленные сроки, начисляется пеня в размере одной трехсотой ставки рефинансирования Центрального Банка </w:t>
            </w:r>
            <w:proofErr w:type="gramStart"/>
            <w:r w:rsidRPr="00E628D5">
              <w:rPr>
                <w:b w:val="0"/>
                <w:bCs/>
                <w:iCs/>
                <w:sz w:val="24"/>
                <w:szCs w:val="24"/>
              </w:rPr>
              <w:t>РФ</w:t>
            </w:r>
            <w:proofErr w:type="gramEnd"/>
            <w:r w:rsidRPr="00E628D5">
              <w:rPr>
                <w:b w:val="0"/>
                <w:bCs/>
                <w:iCs/>
                <w:sz w:val="24"/>
                <w:szCs w:val="24"/>
              </w:rPr>
              <w:t xml:space="preserve"> действующей в это время, от неуплаченной суммы арендной платы за каждый день просрочки. Сумма пени уплачивается помимо причитающихся к уплате сумм арендной платы по отдельным реквизитам, согласно выставленным счетам Арендодателя.</w:t>
            </w:r>
          </w:p>
          <w:p w:rsidR="005740F3" w:rsidRPr="00E628D5" w:rsidRDefault="005740F3">
            <w:pPr>
              <w:pStyle w:val="1"/>
              <w:numPr>
                <w:ilvl w:val="0"/>
                <w:numId w:val="0"/>
              </w:numPr>
              <w:jc w:val="both"/>
              <w:rPr>
                <w:b w:val="0"/>
                <w:bCs/>
                <w:iCs/>
                <w:sz w:val="24"/>
                <w:szCs w:val="24"/>
              </w:rPr>
            </w:pPr>
            <w:r w:rsidRPr="00E628D5">
              <w:rPr>
                <w:b w:val="0"/>
                <w:bCs/>
                <w:iCs/>
                <w:sz w:val="24"/>
                <w:szCs w:val="24"/>
              </w:rPr>
              <w:t>Уплата пени, установленной Договором аренды, не освобождает Стороны от выполнения лежащих на них обязательств или устранения нарушений, а также возмещения причиненных ими убытков.</w:t>
            </w:r>
          </w:p>
          <w:p w:rsidR="005740F3" w:rsidRPr="00E628D5" w:rsidRDefault="005740F3" w:rsidP="006A15A9">
            <w:pPr>
              <w:pStyle w:val="1"/>
              <w:numPr>
                <w:ilvl w:val="0"/>
                <w:numId w:val="0"/>
              </w:numPr>
              <w:jc w:val="both"/>
              <w:rPr>
                <w:bCs/>
                <w:sz w:val="24"/>
                <w:szCs w:val="24"/>
              </w:rPr>
            </w:pPr>
            <w:r w:rsidRPr="00E628D5">
              <w:rPr>
                <w:b w:val="0"/>
                <w:bCs/>
                <w:iCs/>
                <w:sz w:val="24"/>
                <w:szCs w:val="24"/>
              </w:rPr>
              <w:t xml:space="preserve">Возмещение затрат по коммунальным, эксплуатационным, административно - </w:t>
            </w:r>
            <w:proofErr w:type="gramStart"/>
            <w:r w:rsidRPr="00E628D5">
              <w:rPr>
                <w:b w:val="0"/>
                <w:bCs/>
                <w:iCs/>
                <w:sz w:val="24"/>
                <w:szCs w:val="24"/>
              </w:rPr>
              <w:t>хозяйственным  услугам</w:t>
            </w:r>
            <w:proofErr w:type="gramEnd"/>
            <w:r w:rsidRPr="00E628D5">
              <w:rPr>
                <w:b w:val="0"/>
                <w:bCs/>
                <w:iCs/>
                <w:sz w:val="24"/>
                <w:szCs w:val="24"/>
              </w:rPr>
              <w:t xml:space="preserve"> не включается в сумму арендной платы и производится по отдельным Договорам</w:t>
            </w:r>
            <w:r w:rsidR="006A15A9">
              <w:rPr>
                <w:b w:val="0"/>
                <w:bCs/>
                <w:iCs/>
                <w:sz w:val="24"/>
                <w:szCs w:val="24"/>
              </w:rPr>
              <w:t xml:space="preserve"> с управляющими организациями</w:t>
            </w:r>
            <w:r w:rsidRPr="00E628D5">
              <w:rPr>
                <w:b w:val="0"/>
                <w:bCs/>
                <w:iCs/>
                <w:sz w:val="24"/>
                <w:szCs w:val="24"/>
              </w:rPr>
              <w:t>, заключаемых   в течение пяти дней со дня передачи Арендодателем имущества по акту приема-передачи.</w:t>
            </w:r>
          </w:p>
        </w:tc>
      </w:tr>
      <w:tr w:rsidR="00D84347" w:rsidRPr="00E628D5">
        <w:tc>
          <w:tcPr>
            <w:tcW w:w="682" w:type="dxa"/>
            <w:tcBorders>
              <w:top w:val="single" w:sz="4" w:space="0" w:color="auto"/>
              <w:left w:val="single" w:sz="4" w:space="0" w:color="auto"/>
              <w:bottom w:val="single" w:sz="4" w:space="0" w:color="auto"/>
              <w:right w:val="single" w:sz="4" w:space="0" w:color="auto"/>
            </w:tcBorders>
            <w:vAlign w:val="center"/>
          </w:tcPr>
          <w:p w:rsidR="00D84347" w:rsidRPr="00E628D5" w:rsidRDefault="00D84347">
            <w:pPr>
              <w:spacing w:before="100" w:beforeAutospacing="1" w:after="100" w:afterAutospacing="1"/>
              <w:ind w:left="180"/>
              <w:jc w:val="center"/>
              <w:rPr>
                <w:bCs/>
              </w:rPr>
            </w:pPr>
            <w:r>
              <w:rPr>
                <w:bCs/>
              </w:rPr>
              <w:t>16</w:t>
            </w:r>
          </w:p>
        </w:tc>
        <w:tc>
          <w:tcPr>
            <w:tcW w:w="3060" w:type="dxa"/>
            <w:tcBorders>
              <w:top w:val="single" w:sz="4" w:space="0" w:color="auto"/>
              <w:left w:val="single" w:sz="4" w:space="0" w:color="auto"/>
              <w:bottom w:val="single" w:sz="4" w:space="0" w:color="auto"/>
              <w:right w:val="single" w:sz="4" w:space="0" w:color="auto"/>
            </w:tcBorders>
            <w:vAlign w:val="center"/>
          </w:tcPr>
          <w:p w:rsidR="00D84347" w:rsidRPr="00B56BC8" w:rsidRDefault="00D84347" w:rsidP="00D84347">
            <w:pPr>
              <w:pStyle w:val="ae"/>
              <w:spacing w:before="0"/>
              <w:jc w:val="center"/>
              <w:rPr>
                <w:rFonts w:ascii="Times New Roman" w:hAnsi="Times New Roman"/>
                <w:bCs/>
                <w:iCs/>
                <w:sz w:val="24"/>
                <w:szCs w:val="24"/>
              </w:rPr>
            </w:pPr>
            <w:r w:rsidRPr="00B56BC8">
              <w:rPr>
                <w:rFonts w:ascii="Times New Roman" w:hAnsi="Times New Roman"/>
                <w:bCs/>
                <w:iCs/>
                <w:sz w:val="24"/>
                <w:szCs w:val="24"/>
              </w:rPr>
              <w:t>Требования к участникам аукциона.</w:t>
            </w:r>
          </w:p>
          <w:p w:rsidR="00D84347" w:rsidRPr="00E628D5" w:rsidRDefault="00D84347" w:rsidP="00D84347">
            <w:pPr>
              <w:autoSpaceDE w:val="0"/>
              <w:autoSpaceDN w:val="0"/>
              <w:adjustRightInd w:val="0"/>
              <w:rPr>
                <w:bCs/>
              </w:rPr>
            </w:pPr>
          </w:p>
        </w:tc>
        <w:tc>
          <w:tcPr>
            <w:tcW w:w="6338" w:type="dxa"/>
            <w:tcBorders>
              <w:top w:val="single" w:sz="4" w:space="0" w:color="auto"/>
              <w:left w:val="single" w:sz="4" w:space="0" w:color="auto"/>
              <w:bottom w:val="single" w:sz="4" w:space="0" w:color="auto"/>
              <w:right w:val="single" w:sz="4" w:space="0" w:color="auto"/>
            </w:tcBorders>
            <w:vAlign w:val="center"/>
          </w:tcPr>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 xml:space="preserve">Участниками аукциона может быть любое юридическое лицо независимо от организационно-правовой формы, формы собственности, </w:t>
            </w:r>
            <w:r w:rsidR="00230962">
              <w:rPr>
                <w:rFonts w:ascii="Times New Roman" w:hAnsi="Times New Roman"/>
                <w:color w:val="000000"/>
                <w:sz w:val="24"/>
                <w:szCs w:val="24"/>
              </w:rPr>
              <w:t xml:space="preserve">места нахождения, а </w:t>
            </w:r>
            <w:proofErr w:type="gramStart"/>
            <w:r w:rsidR="00230962">
              <w:rPr>
                <w:rFonts w:ascii="Times New Roman" w:hAnsi="Times New Roman"/>
                <w:color w:val="000000"/>
                <w:sz w:val="24"/>
                <w:szCs w:val="24"/>
              </w:rPr>
              <w:t>так же</w:t>
            </w:r>
            <w:proofErr w:type="gramEnd"/>
            <w:r w:rsidR="00230962">
              <w:rPr>
                <w:rFonts w:ascii="Times New Roman" w:hAnsi="Times New Roman"/>
                <w:color w:val="000000"/>
                <w:sz w:val="24"/>
                <w:szCs w:val="24"/>
              </w:rPr>
              <w:t xml:space="preserve"> место</w:t>
            </w:r>
            <w:r>
              <w:rPr>
                <w:rFonts w:ascii="Times New Roman" w:hAnsi="Times New Roman"/>
                <w:color w:val="000000"/>
                <w:sz w:val="24"/>
                <w:szCs w:val="24"/>
              </w:rPr>
              <w:t xml:space="preserve"> происхождения капитала или любое физическое лицо, в том числе индивидуальный предприниматель, претендующее на заключения договора.</w:t>
            </w:r>
          </w:p>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Участники аукциона должны соответствовать следующим требованиям:</w:t>
            </w:r>
          </w:p>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1) соответствие участников аукциона требованиям, установленным законодательством Российской Федерации к таким участникам;</w:t>
            </w:r>
          </w:p>
          <w:p w:rsid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 xml:space="preserve">2) не проведение ликвидации участника аукциона – юридического лица и отсутствие решения арбитражного суда о признании участника аукциона – юридического лица, </w:t>
            </w:r>
            <w:r>
              <w:rPr>
                <w:rFonts w:ascii="Times New Roman" w:hAnsi="Times New Roman"/>
                <w:color w:val="000000"/>
                <w:sz w:val="24"/>
                <w:szCs w:val="24"/>
              </w:rPr>
              <w:lastRenderedPageBreak/>
              <w:t>индивидуального предпринимателя банкротом и об открытии конкурсного производства;</w:t>
            </w:r>
          </w:p>
          <w:p w:rsidR="00D84347" w:rsidRPr="00D84347" w:rsidRDefault="00D84347" w:rsidP="00D84347">
            <w:pPr>
              <w:pStyle w:val="ae"/>
              <w:spacing w:before="0"/>
              <w:ind w:firstLine="567"/>
              <w:rPr>
                <w:rFonts w:ascii="Times New Roman" w:hAnsi="Times New Roman"/>
                <w:color w:val="000000"/>
                <w:sz w:val="24"/>
                <w:szCs w:val="24"/>
              </w:rPr>
            </w:pPr>
            <w:r>
              <w:rPr>
                <w:rFonts w:ascii="Times New Roman" w:hAnsi="Times New Roman"/>
                <w:color w:val="000000"/>
                <w:sz w:val="24"/>
                <w:szCs w:val="24"/>
              </w:rPr>
              <w:t>3)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заявки на участие в аукционе.</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lastRenderedPageBreak/>
              <w:t>1</w:t>
            </w:r>
            <w:r w:rsidR="00D84347">
              <w:rPr>
                <w:bCs/>
              </w:rPr>
              <w:t>7</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BD309D" w:rsidP="00BD309D">
            <w:pPr>
              <w:jc w:val="center"/>
              <w:rPr>
                <w:bCs/>
              </w:rPr>
            </w:pPr>
            <w:r>
              <w:rPr>
                <w:bCs/>
              </w:rPr>
              <w:t>Содержание, состав, и форма заявки на участие в аукционе, м</w:t>
            </w:r>
            <w:r w:rsidR="005740F3" w:rsidRPr="00E628D5">
              <w:rPr>
                <w:bCs/>
              </w:rPr>
              <w:t>есто подачи заявок на участие в аукционе, в том числе, подаваемых в форме электронного документа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C9152C">
            <w:pPr>
              <w:pStyle w:val="1"/>
              <w:numPr>
                <w:ilvl w:val="0"/>
                <w:numId w:val="0"/>
              </w:numPr>
              <w:jc w:val="both"/>
              <w:rPr>
                <w:b w:val="0"/>
                <w:bCs/>
                <w:iCs/>
                <w:sz w:val="24"/>
                <w:szCs w:val="24"/>
              </w:rPr>
            </w:pPr>
            <w:r>
              <w:rPr>
                <w:b w:val="0"/>
                <w:bCs/>
                <w:iCs/>
                <w:sz w:val="24"/>
                <w:szCs w:val="24"/>
              </w:rPr>
              <w:t xml:space="preserve">  </w:t>
            </w:r>
            <w:r w:rsidR="005740F3" w:rsidRPr="00E628D5">
              <w:rPr>
                <w:b w:val="0"/>
                <w:bCs/>
                <w:iCs/>
                <w:sz w:val="24"/>
                <w:szCs w:val="24"/>
              </w:rPr>
              <w:t>Заявки на участие в аукционе в письменной форме</w:t>
            </w:r>
            <w:r>
              <w:rPr>
                <w:b w:val="0"/>
                <w:bCs/>
                <w:iCs/>
                <w:sz w:val="24"/>
                <w:szCs w:val="24"/>
              </w:rPr>
              <w:t xml:space="preserve">, а </w:t>
            </w:r>
            <w:r w:rsidR="00930673">
              <w:rPr>
                <w:b w:val="0"/>
                <w:bCs/>
                <w:iCs/>
                <w:sz w:val="24"/>
                <w:szCs w:val="24"/>
              </w:rPr>
              <w:t>также в</w:t>
            </w:r>
            <w:r w:rsidRPr="00E628D5">
              <w:rPr>
                <w:b w:val="0"/>
                <w:bCs/>
                <w:iCs/>
                <w:sz w:val="24"/>
                <w:szCs w:val="24"/>
              </w:rPr>
              <w:t xml:space="preserve"> форме электронного документа </w:t>
            </w:r>
            <w:r w:rsidR="005740F3" w:rsidRPr="00E628D5">
              <w:rPr>
                <w:b w:val="0"/>
                <w:bCs/>
                <w:iCs/>
                <w:sz w:val="24"/>
                <w:szCs w:val="24"/>
              </w:rPr>
              <w:t>подаются</w:t>
            </w:r>
            <w:r>
              <w:rPr>
                <w:b w:val="0"/>
                <w:bCs/>
                <w:iCs/>
                <w:sz w:val="24"/>
                <w:szCs w:val="24"/>
              </w:rPr>
              <w:t xml:space="preserve"> согласно приложение № 1 к документации в срок</w:t>
            </w:r>
            <w:r w:rsidR="00230962">
              <w:rPr>
                <w:b w:val="0"/>
                <w:bCs/>
                <w:iCs/>
                <w:sz w:val="24"/>
                <w:szCs w:val="24"/>
              </w:rPr>
              <w:t>,</w:t>
            </w:r>
            <w:r>
              <w:rPr>
                <w:b w:val="0"/>
                <w:bCs/>
                <w:iCs/>
                <w:sz w:val="24"/>
                <w:szCs w:val="24"/>
              </w:rPr>
              <w:t xml:space="preserve"> указанный в документации по адресу организатора торгов или адресу </w:t>
            </w:r>
            <w:r w:rsidRPr="00E628D5">
              <w:rPr>
                <w:b w:val="0"/>
                <w:bCs/>
                <w:iCs/>
                <w:sz w:val="24"/>
                <w:szCs w:val="24"/>
              </w:rPr>
              <w:t>электронной почты организатора торгов.</w:t>
            </w:r>
          </w:p>
          <w:p w:rsidR="00BD309D" w:rsidRDefault="00BD309D" w:rsidP="00C9152C">
            <w:pPr>
              <w:jc w:val="both"/>
            </w:pPr>
            <w:r>
              <w:t xml:space="preserve">Подача заявки на участие в аукционе является акцептом оферты в соответствии со </w:t>
            </w:r>
            <w:hyperlink r:id="rId10" w:history="1">
              <w:r>
                <w:rPr>
                  <w:rStyle w:val="ad"/>
                  <w:rFonts w:cs="Times New Roman CYR"/>
                </w:rPr>
                <w:t>статьей 438</w:t>
              </w:r>
            </w:hyperlink>
            <w:r>
              <w:t xml:space="preserve"> Гражданского кодекса Российской Федерации.</w:t>
            </w:r>
          </w:p>
          <w:p w:rsidR="00B04A85" w:rsidRPr="00B04A85" w:rsidRDefault="00B04A85" w:rsidP="00B04A85">
            <w:pPr>
              <w:pStyle w:val="ae"/>
              <w:spacing w:before="0"/>
              <w:ind w:firstLine="567"/>
              <w:rPr>
                <w:rFonts w:ascii="Times New Roman" w:hAnsi="Times New Roman"/>
                <w:color w:val="000000"/>
                <w:sz w:val="24"/>
                <w:szCs w:val="24"/>
              </w:rPr>
            </w:pPr>
            <w:r>
              <w:rPr>
                <w:rFonts w:ascii="Times New Roman" w:hAnsi="Times New Roman"/>
                <w:color w:val="000000"/>
                <w:sz w:val="24"/>
                <w:szCs w:val="24"/>
              </w:rPr>
              <w:t>Все листы заявки должны быть прошиты и пронумерованы и скреплены подписью и печатью. Заявка должна содержать опись входящих в ее состав документов. Соблюдение участником указанных требований означает, что все документы и сведения, входящие в состав заявки поданы от имени участника, а также подтверждает подлинность и достоверность представленных в составе заявки документов и сведений.</w:t>
            </w:r>
          </w:p>
          <w:p w:rsidR="00BD309D" w:rsidRDefault="00BD309D" w:rsidP="00C9152C">
            <w:pPr>
              <w:jc w:val="both"/>
            </w:pPr>
            <w:bookmarkStart w:id="6" w:name="sub_10121"/>
            <w:r>
              <w:t>Заявка на участие в аукционе должна содержать:</w:t>
            </w:r>
          </w:p>
          <w:bookmarkEnd w:id="6"/>
          <w:p w:rsidR="00C9152C" w:rsidRDefault="00C9152C" w:rsidP="00C9152C">
            <w:pPr>
              <w:jc w:val="both"/>
            </w:pPr>
            <w:r>
              <w:t>1) сведения и документы о заявителе, подавшем такую заявку:</w:t>
            </w:r>
          </w:p>
          <w:p w:rsidR="00C9152C" w:rsidRDefault="00C9152C" w:rsidP="00F51D10">
            <w:pPr>
              <w:jc w:val="both"/>
            </w:pPr>
            <w:bookmarkStart w:id="7" w:name="sub_1012111"/>
            <w: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bookmarkEnd w:id="7"/>
          <w:p w:rsidR="00BD309D" w:rsidRDefault="00C9152C" w:rsidP="00C9152C">
            <w:pPr>
              <w:jc w:val="both"/>
            </w:pPr>
            <w:r>
              <w:t xml:space="preserve">б) полученную не ранее чем за шесть месяцев до даты размещения на </w:t>
            </w:r>
            <w:hyperlink r:id="rId11" w:history="1">
              <w:r>
                <w:rPr>
                  <w:rStyle w:val="ad"/>
                  <w:rFonts w:cs="Times New Roman CYR"/>
                </w:rPr>
                <w:t>официальном сайте</w:t>
              </w:r>
            </w:hyperlink>
            <w: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w:t>
            </w:r>
          </w:p>
          <w:p w:rsidR="00C9152C" w:rsidRDefault="00C9152C" w:rsidP="00C9152C">
            <w:pPr>
              <w:jc w:val="both"/>
            </w:pPr>
            <w:bookmarkStart w:id="8" w:name="sub_1012113"/>
            <w:r>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w:t>
            </w:r>
            <w:r>
              <w:lastRenderedPageBreak/>
              <w:t>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C9152C" w:rsidRDefault="00C9152C" w:rsidP="00C9152C">
            <w:pPr>
              <w:jc w:val="both"/>
            </w:pPr>
            <w:bookmarkStart w:id="9" w:name="sub_1012114"/>
            <w:bookmarkEnd w:id="8"/>
            <w:r>
              <w:t>г) копии учредительных документов заявителя (для юридических лиц);</w:t>
            </w:r>
          </w:p>
          <w:p w:rsidR="00C9152C" w:rsidRDefault="00C9152C" w:rsidP="00C9152C">
            <w:pPr>
              <w:jc w:val="both"/>
            </w:pPr>
            <w:bookmarkStart w:id="10" w:name="sub_1012115"/>
            <w:bookmarkEnd w:id="9"/>
            <w: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C9152C" w:rsidRDefault="00C9152C" w:rsidP="00C9152C">
            <w:pPr>
              <w:jc w:val="both"/>
            </w:pPr>
            <w:bookmarkStart w:id="11" w:name="sub_1012116"/>
            <w:bookmarkEnd w:id="10"/>
            <w: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2" w:history="1">
              <w:r>
                <w:rPr>
                  <w:rStyle w:val="ad"/>
                  <w:rFonts w:cs="Times New Roman CYR"/>
                </w:rPr>
                <w:t>Кодексом</w:t>
              </w:r>
            </w:hyperlink>
            <w:r>
              <w:t xml:space="preserve"> Российской Федерации об административных правонарушениях;</w:t>
            </w:r>
          </w:p>
          <w:p w:rsidR="00C9152C" w:rsidRPr="00BD309D" w:rsidRDefault="00C9152C" w:rsidP="00C9152C">
            <w:pPr>
              <w:jc w:val="both"/>
            </w:pPr>
            <w:bookmarkStart w:id="12" w:name="sub_101213"/>
            <w:bookmarkEnd w:id="11"/>
            <w:r>
              <w:t>2)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bookmarkEnd w:id="12"/>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lastRenderedPageBreak/>
              <w:t>1</w:t>
            </w:r>
            <w:r w:rsidR="00D84347">
              <w:rPr>
                <w:bCs/>
              </w:rPr>
              <w:t>8</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jc w:val="center"/>
              <w:rPr>
                <w:bCs/>
              </w:rPr>
            </w:pPr>
            <w:r w:rsidRPr="00E628D5">
              <w:rPr>
                <w:bCs/>
              </w:rPr>
              <w:t>Дата начала срока подачи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5740F3">
            <w:pPr>
              <w:pStyle w:val="1"/>
              <w:numPr>
                <w:ilvl w:val="0"/>
                <w:numId w:val="0"/>
              </w:numPr>
              <w:jc w:val="both"/>
              <w:rPr>
                <w:bCs/>
                <w:i/>
                <w:iCs/>
                <w:sz w:val="24"/>
                <w:szCs w:val="24"/>
              </w:rPr>
            </w:pPr>
            <w:r w:rsidRPr="00135DB2">
              <w:rPr>
                <w:bCs/>
                <w:i/>
                <w:iCs/>
                <w:sz w:val="24"/>
                <w:szCs w:val="24"/>
              </w:rPr>
              <w:t>Начиная с «</w:t>
            </w:r>
            <w:r w:rsidR="00F51D10" w:rsidRPr="00135DB2">
              <w:rPr>
                <w:bCs/>
                <w:i/>
                <w:iCs/>
                <w:sz w:val="24"/>
                <w:szCs w:val="24"/>
              </w:rPr>
              <w:t>0</w:t>
            </w:r>
            <w:r w:rsidR="00F27989">
              <w:rPr>
                <w:bCs/>
                <w:i/>
                <w:iCs/>
                <w:sz w:val="24"/>
                <w:szCs w:val="24"/>
              </w:rPr>
              <w:t>6</w:t>
            </w:r>
            <w:r w:rsidRPr="00135DB2">
              <w:rPr>
                <w:bCs/>
                <w:i/>
                <w:iCs/>
                <w:sz w:val="24"/>
                <w:szCs w:val="24"/>
              </w:rPr>
              <w:t xml:space="preserve">» </w:t>
            </w:r>
            <w:r w:rsidR="00F51D10" w:rsidRPr="00135DB2">
              <w:rPr>
                <w:bCs/>
                <w:i/>
                <w:iCs/>
                <w:sz w:val="24"/>
                <w:szCs w:val="24"/>
              </w:rPr>
              <w:t>апреля</w:t>
            </w:r>
            <w:r w:rsidR="00230962" w:rsidRPr="00135DB2">
              <w:rPr>
                <w:bCs/>
                <w:i/>
                <w:iCs/>
                <w:sz w:val="24"/>
                <w:szCs w:val="24"/>
              </w:rPr>
              <w:t xml:space="preserve"> 2020</w:t>
            </w:r>
            <w:r w:rsidRPr="00135DB2">
              <w:rPr>
                <w:bCs/>
                <w:i/>
                <w:iCs/>
                <w:sz w:val="24"/>
                <w:szCs w:val="24"/>
              </w:rPr>
              <w:t xml:space="preserve"> г.</w:t>
            </w:r>
            <w:r w:rsidR="00230962" w:rsidRPr="00135DB2">
              <w:rPr>
                <w:bCs/>
                <w:i/>
                <w:iCs/>
                <w:sz w:val="24"/>
                <w:szCs w:val="24"/>
              </w:rPr>
              <w:t>,</w:t>
            </w:r>
            <w:r w:rsidRPr="00135DB2">
              <w:rPr>
                <w:bCs/>
                <w:i/>
                <w:iCs/>
                <w:sz w:val="24"/>
                <w:szCs w:val="24"/>
              </w:rPr>
              <w:t xml:space="preserve"> ежедневно по рабочим дням с 9 </w:t>
            </w:r>
            <w:r w:rsidR="004C160E" w:rsidRPr="00135DB2">
              <w:rPr>
                <w:bCs/>
                <w:i/>
                <w:iCs/>
                <w:sz w:val="24"/>
                <w:szCs w:val="24"/>
              </w:rPr>
              <w:t>-00</w:t>
            </w:r>
            <w:r w:rsidRPr="00135DB2">
              <w:rPr>
                <w:bCs/>
                <w:i/>
                <w:iCs/>
                <w:sz w:val="24"/>
                <w:szCs w:val="24"/>
              </w:rPr>
              <w:t>ч. до 1</w:t>
            </w:r>
            <w:r w:rsidR="006A15A9" w:rsidRPr="00135DB2">
              <w:rPr>
                <w:bCs/>
                <w:i/>
                <w:iCs/>
                <w:sz w:val="24"/>
                <w:szCs w:val="24"/>
              </w:rPr>
              <w:t>7</w:t>
            </w:r>
            <w:r w:rsidRPr="00135DB2">
              <w:rPr>
                <w:bCs/>
                <w:i/>
                <w:iCs/>
                <w:sz w:val="24"/>
                <w:szCs w:val="24"/>
              </w:rPr>
              <w:t xml:space="preserve"> </w:t>
            </w:r>
            <w:r w:rsidR="004C160E" w:rsidRPr="00135DB2">
              <w:rPr>
                <w:bCs/>
                <w:i/>
                <w:iCs/>
                <w:sz w:val="24"/>
                <w:szCs w:val="24"/>
              </w:rPr>
              <w:t>-00</w:t>
            </w:r>
            <w:r w:rsidRPr="00135DB2">
              <w:rPr>
                <w:bCs/>
                <w:i/>
                <w:iCs/>
                <w:sz w:val="24"/>
                <w:szCs w:val="24"/>
              </w:rPr>
              <w:t>ч. с перерывом на обед с 13 ч. до 14 ч.,</w:t>
            </w:r>
            <w:r w:rsidR="00E002E0" w:rsidRPr="00135DB2">
              <w:rPr>
                <w:bCs/>
                <w:i/>
                <w:iCs/>
                <w:sz w:val="24"/>
                <w:szCs w:val="24"/>
              </w:rPr>
              <w:t xml:space="preserve"> (время местное)</w:t>
            </w:r>
            <w:r w:rsidRPr="00135DB2">
              <w:rPr>
                <w:bCs/>
                <w:i/>
                <w:iCs/>
                <w:sz w:val="24"/>
                <w:szCs w:val="24"/>
              </w:rPr>
              <w:t xml:space="preserve"> кроме субботы, воскресенья</w:t>
            </w:r>
            <w:r w:rsidR="004C160E" w:rsidRPr="00135DB2">
              <w:rPr>
                <w:bCs/>
                <w:i/>
                <w:iCs/>
                <w:sz w:val="24"/>
                <w:szCs w:val="24"/>
              </w:rPr>
              <w:t>, которые являются выходными.</w:t>
            </w:r>
            <w:r w:rsidRPr="00135DB2">
              <w:rPr>
                <w:bCs/>
                <w:i/>
                <w:iCs/>
                <w:sz w:val="24"/>
                <w:szCs w:val="24"/>
              </w:rPr>
              <w:t xml:space="preserve"> </w:t>
            </w:r>
          </w:p>
          <w:p w:rsidR="005740F3" w:rsidRPr="00135DB2" w:rsidRDefault="005740F3">
            <w:pPr>
              <w:pStyle w:val="1"/>
              <w:numPr>
                <w:ilvl w:val="0"/>
                <w:numId w:val="0"/>
              </w:numPr>
              <w:jc w:val="both"/>
              <w:rPr>
                <w:b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1</w:t>
            </w:r>
            <w:r w:rsidR="00D84347">
              <w:rPr>
                <w:bCs/>
              </w:rPr>
              <w:t>9</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autoSpaceDE w:val="0"/>
              <w:autoSpaceDN w:val="0"/>
              <w:adjustRightInd w:val="0"/>
              <w:jc w:val="center"/>
              <w:rPr>
                <w:bCs/>
              </w:rPr>
            </w:pPr>
            <w:r w:rsidRPr="00E628D5">
              <w:rPr>
                <w:bCs/>
              </w:rPr>
              <w:t>Дата и время окончания срока подачи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135DB2" w:rsidRDefault="005740F3" w:rsidP="00F27989">
            <w:pPr>
              <w:pStyle w:val="1"/>
              <w:numPr>
                <w:ilvl w:val="0"/>
                <w:numId w:val="0"/>
              </w:numPr>
              <w:jc w:val="both"/>
              <w:rPr>
                <w:bCs/>
                <w:sz w:val="24"/>
                <w:szCs w:val="24"/>
              </w:rPr>
            </w:pPr>
            <w:r w:rsidRPr="00135DB2">
              <w:rPr>
                <w:bCs/>
                <w:i/>
                <w:iCs/>
                <w:sz w:val="24"/>
                <w:szCs w:val="24"/>
              </w:rPr>
              <w:t>«</w:t>
            </w:r>
            <w:r w:rsidR="00F51D10" w:rsidRPr="00135DB2">
              <w:rPr>
                <w:bCs/>
                <w:i/>
                <w:iCs/>
                <w:sz w:val="24"/>
                <w:szCs w:val="24"/>
              </w:rPr>
              <w:t>2</w:t>
            </w:r>
            <w:r w:rsidR="00F27989">
              <w:rPr>
                <w:bCs/>
                <w:i/>
                <w:iCs/>
                <w:sz w:val="24"/>
                <w:szCs w:val="24"/>
              </w:rPr>
              <w:t>7</w:t>
            </w:r>
            <w:r w:rsidRPr="00135DB2">
              <w:rPr>
                <w:bCs/>
                <w:i/>
                <w:iCs/>
                <w:sz w:val="24"/>
                <w:szCs w:val="24"/>
              </w:rPr>
              <w:t>»</w:t>
            </w:r>
            <w:r w:rsidR="00F51D10" w:rsidRPr="00135DB2">
              <w:rPr>
                <w:bCs/>
                <w:i/>
                <w:iCs/>
                <w:sz w:val="24"/>
                <w:szCs w:val="24"/>
              </w:rPr>
              <w:t xml:space="preserve"> </w:t>
            </w:r>
            <w:proofErr w:type="gramStart"/>
            <w:r w:rsidR="00F51D10" w:rsidRPr="00135DB2">
              <w:rPr>
                <w:bCs/>
                <w:i/>
                <w:iCs/>
                <w:sz w:val="24"/>
                <w:szCs w:val="24"/>
              </w:rPr>
              <w:t>апреля</w:t>
            </w:r>
            <w:r w:rsidR="00580179" w:rsidRPr="00135DB2">
              <w:rPr>
                <w:bCs/>
                <w:i/>
                <w:iCs/>
                <w:sz w:val="24"/>
                <w:szCs w:val="24"/>
              </w:rPr>
              <w:t xml:space="preserve"> </w:t>
            </w:r>
            <w:r w:rsidR="00230962" w:rsidRPr="00135DB2">
              <w:rPr>
                <w:bCs/>
                <w:i/>
                <w:iCs/>
                <w:sz w:val="24"/>
                <w:szCs w:val="24"/>
              </w:rPr>
              <w:t xml:space="preserve"> 2020</w:t>
            </w:r>
            <w:proofErr w:type="gramEnd"/>
            <w:r w:rsidRPr="00135DB2">
              <w:rPr>
                <w:bCs/>
                <w:i/>
                <w:iCs/>
                <w:sz w:val="24"/>
                <w:szCs w:val="24"/>
              </w:rPr>
              <w:t xml:space="preserve"> г. </w:t>
            </w:r>
            <w:r w:rsidR="006A15A9" w:rsidRPr="00135DB2">
              <w:rPr>
                <w:bCs/>
                <w:i/>
                <w:iCs/>
                <w:sz w:val="24"/>
                <w:szCs w:val="24"/>
              </w:rPr>
              <w:t>до</w:t>
            </w:r>
            <w:r w:rsidRPr="00135DB2">
              <w:rPr>
                <w:bCs/>
                <w:i/>
                <w:iCs/>
                <w:sz w:val="24"/>
                <w:szCs w:val="24"/>
              </w:rPr>
              <w:t xml:space="preserve"> 1</w:t>
            </w:r>
            <w:r w:rsidR="00CC3FE1" w:rsidRPr="00135DB2">
              <w:rPr>
                <w:bCs/>
                <w:i/>
                <w:iCs/>
                <w:sz w:val="24"/>
                <w:szCs w:val="24"/>
              </w:rPr>
              <w:t>7</w:t>
            </w:r>
            <w:r w:rsidRPr="00135DB2">
              <w:rPr>
                <w:bCs/>
                <w:i/>
                <w:iCs/>
                <w:sz w:val="24"/>
                <w:szCs w:val="24"/>
              </w:rPr>
              <w:t xml:space="preserve"> час. 00 мин. (время </w:t>
            </w:r>
            <w:r w:rsidR="006A15A9" w:rsidRPr="00135DB2">
              <w:rPr>
                <w:bCs/>
                <w:i/>
                <w:iCs/>
                <w:sz w:val="24"/>
                <w:szCs w:val="24"/>
              </w:rPr>
              <w:t>местное</w:t>
            </w:r>
            <w:r w:rsidRPr="00135DB2">
              <w:rPr>
                <w:bCs/>
                <w:i/>
                <w:iCs/>
                <w:sz w:val="24"/>
                <w:szCs w:val="24"/>
              </w:rPr>
              <w:t xml:space="preserve">) </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D84347">
            <w:pPr>
              <w:spacing w:before="100" w:beforeAutospacing="1" w:after="100" w:afterAutospacing="1"/>
              <w:ind w:left="180"/>
              <w:jc w:val="center"/>
              <w:rPr>
                <w:bCs/>
              </w:rPr>
            </w:pPr>
            <w:r>
              <w:rPr>
                <w:bCs/>
              </w:rPr>
              <w:t>20</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BD309D" w:rsidP="00BD309D">
            <w:pPr>
              <w:autoSpaceDE w:val="0"/>
              <w:autoSpaceDN w:val="0"/>
              <w:adjustRightInd w:val="0"/>
              <w:jc w:val="center"/>
              <w:rPr>
                <w:bCs/>
              </w:rPr>
            </w:pPr>
            <w:r>
              <w:rPr>
                <w:bCs/>
              </w:rPr>
              <w:t>Форма, порядок, д</w:t>
            </w:r>
            <w:r w:rsidR="005740F3" w:rsidRPr="00E628D5">
              <w:rPr>
                <w:bCs/>
              </w:rPr>
              <w:t>аты начала и окончания предоставления участникам аукциона разъяснений положений документации об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F27989">
            <w:pPr>
              <w:pStyle w:val="1"/>
              <w:numPr>
                <w:ilvl w:val="0"/>
                <w:numId w:val="0"/>
              </w:numPr>
              <w:jc w:val="both"/>
              <w:rPr>
                <w:b w:val="0"/>
                <w:bCs/>
                <w:sz w:val="24"/>
                <w:szCs w:val="24"/>
              </w:rPr>
            </w:pPr>
            <w:r w:rsidRPr="00C9152C">
              <w:rPr>
                <w:b w:val="0"/>
                <w:bCs/>
                <w:i/>
                <w:iCs/>
                <w:sz w:val="24"/>
                <w:szCs w:val="24"/>
                <w:u w:val="single"/>
              </w:rPr>
              <w:t>с</w:t>
            </w:r>
            <w:r w:rsidR="00293028" w:rsidRPr="00C9152C">
              <w:rPr>
                <w:b w:val="0"/>
                <w:bCs/>
                <w:i/>
                <w:iCs/>
                <w:sz w:val="24"/>
                <w:szCs w:val="24"/>
                <w:u w:val="single"/>
              </w:rPr>
              <w:t>о</w:t>
            </w:r>
            <w:r w:rsidRPr="00C9152C">
              <w:rPr>
                <w:b w:val="0"/>
                <w:bCs/>
                <w:i/>
                <w:iCs/>
                <w:sz w:val="24"/>
                <w:szCs w:val="24"/>
                <w:u w:val="single"/>
              </w:rPr>
              <w:t xml:space="preserve"> «</w:t>
            </w:r>
            <w:r w:rsidR="00953B43">
              <w:rPr>
                <w:b w:val="0"/>
                <w:bCs/>
                <w:i/>
                <w:iCs/>
                <w:sz w:val="24"/>
                <w:szCs w:val="24"/>
                <w:u w:val="single"/>
              </w:rPr>
              <w:t>0</w:t>
            </w:r>
            <w:r w:rsidR="00F27989">
              <w:rPr>
                <w:b w:val="0"/>
                <w:bCs/>
                <w:i/>
                <w:iCs/>
                <w:sz w:val="24"/>
                <w:szCs w:val="24"/>
                <w:u w:val="single"/>
              </w:rPr>
              <w:t>6</w:t>
            </w:r>
            <w:r w:rsidRPr="00C9152C">
              <w:rPr>
                <w:b w:val="0"/>
                <w:bCs/>
                <w:i/>
                <w:iCs/>
                <w:sz w:val="24"/>
                <w:szCs w:val="24"/>
                <w:u w:val="single"/>
              </w:rPr>
              <w:t>»</w:t>
            </w:r>
            <w:r w:rsidR="00953B43">
              <w:rPr>
                <w:b w:val="0"/>
                <w:bCs/>
                <w:i/>
                <w:iCs/>
                <w:sz w:val="24"/>
                <w:szCs w:val="24"/>
                <w:u w:val="single"/>
              </w:rPr>
              <w:t xml:space="preserve"> апреля</w:t>
            </w:r>
            <w:r w:rsidR="00230962">
              <w:rPr>
                <w:b w:val="0"/>
                <w:bCs/>
                <w:i/>
                <w:iCs/>
                <w:sz w:val="24"/>
                <w:szCs w:val="24"/>
                <w:u w:val="single"/>
              </w:rPr>
              <w:t xml:space="preserve"> 2020</w:t>
            </w:r>
            <w:r w:rsidR="006A15A9" w:rsidRPr="00C9152C">
              <w:rPr>
                <w:b w:val="0"/>
                <w:bCs/>
                <w:i/>
                <w:iCs/>
                <w:sz w:val="24"/>
                <w:szCs w:val="24"/>
                <w:u w:val="single"/>
              </w:rPr>
              <w:t xml:space="preserve"> г. </w:t>
            </w:r>
            <w:r w:rsidRPr="00C9152C">
              <w:rPr>
                <w:b w:val="0"/>
                <w:bCs/>
                <w:i/>
                <w:iCs/>
                <w:sz w:val="24"/>
                <w:szCs w:val="24"/>
                <w:u w:val="single"/>
              </w:rPr>
              <w:t>по «</w:t>
            </w:r>
            <w:r w:rsidR="00953B43">
              <w:rPr>
                <w:b w:val="0"/>
                <w:bCs/>
                <w:i/>
                <w:iCs/>
                <w:sz w:val="24"/>
                <w:szCs w:val="24"/>
                <w:u w:val="single"/>
              </w:rPr>
              <w:t>2</w:t>
            </w:r>
            <w:r w:rsidR="00F27989">
              <w:rPr>
                <w:b w:val="0"/>
                <w:bCs/>
                <w:i/>
                <w:iCs/>
                <w:sz w:val="24"/>
                <w:szCs w:val="24"/>
                <w:u w:val="single"/>
              </w:rPr>
              <w:t>7</w:t>
            </w:r>
            <w:r w:rsidR="00CC3FE1" w:rsidRPr="00C9152C">
              <w:rPr>
                <w:b w:val="0"/>
                <w:bCs/>
                <w:i/>
                <w:iCs/>
                <w:sz w:val="24"/>
                <w:szCs w:val="24"/>
                <w:u w:val="single"/>
              </w:rPr>
              <w:t>»</w:t>
            </w:r>
            <w:r w:rsidR="00953B43">
              <w:rPr>
                <w:b w:val="0"/>
                <w:bCs/>
                <w:i/>
                <w:iCs/>
                <w:sz w:val="24"/>
                <w:szCs w:val="24"/>
                <w:u w:val="single"/>
              </w:rPr>
              <w:t xml:space="preserve"> апреля</w:t>
            </w:r>
            <w:r w:rsidR="00230962">
              <w:rPr>
                <w:b w:val="0"/>
                <w:bCs/>
                <w:i/>
                <w:iCs/>
                <w:sz w:val="24"/>
                <w:szCs w:val="24"/>
                <w:u w:val="single"/>
              </w:rPr>
              <w:t xml:space="preserve"> 2020</w:t>
            </w:r>
            <w:r w:rsidRPr="00C9152C">
              <w:rPr>
                <w:b w:val="0"/>
                <w:bCs/>
                <w:i/>
                <w:iCs/>
                <w:sz w:val="24"/>
                <w:szCs w:val="24"/>
                <w:u w:val="single"/>
              </w:rPr>
              <w:t xml:space="preserve"> г. (включительно</w:t>
            </w:r>
            <w:r w:rsidRPr="00E628D5">
              <w:rPr>
                <w:b w:val="0"/>
                <w:bCs/>
                <w:i/>
                <w:iCs/>
                <w:sz w:val="24"/>
                <w:szCs w:val="24"/>
              </w:rPr>
              <w:t>)</w:t>
            </w:r>
            <w:r w:rsidRPr="00E628D5">
              <w:rPr>
                <w:bCs/>
                <w:sz w:val="24"/>
                <w:szCs w:val="24"/>
              </w:rPr>
              <w:t xml:space="preserve"> </w:t>
            </w:r>
            <w:r w:rsidR="00BD309D" w:rsidRPr="00BD309D">
              <w:rPr>
                <w:b w:val="0"/>
                <w:sz w:val="24"/>
                <w:szCs w:val="24"/>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tc>
      </w:tr>
      <w:tr w:rsidR="00C9152C" w:rsidRPr="00E628D5">
        <w:tc>
          <w:tcPr>
            <w:tcW w:w="682" w:type="dxa"/>
            <w:tcBorders>
              <w:top w:val="single" w:sz="4" w:space="0" w:color="auto"/>
              <w:left w:val="single" w:sz="4" w:space="0" w:color="auto"/>
              <w:bottom w:val="single" w:sz="4" w:space="0" w:color="auto"/>
              <w:right w:val="single" w:sz="4" w:space="0" w:color="auto"/>
            </w:tcBorders>
            <w:vAlign w:val="center"/>
          </w:tcPr>
          <w:p w:rsidR="00C9152C" w:rsidRPr="00E628D5" w:rsidRDefault="00E0169C" w:rsidP="00D84347">
            <w:pPr>
              <w:spacing w:before="100" w:beforeAutospacing="1" w:after="100" w:afterAutospacing="1"/>
              <w:ind w:left="180"/>
              <w:jc w:val="center"/>
              <w:rPr>
                <w:bCs/>
              </w:rPr>
            </w:pPr>
            <w:r>
              <w:rPr>
                <w:bCs/>
              </w:rPr>
              <w:lastRenderedPageBreak/>
              <w:t>2</w:t>
            </w:r>
            <w:r w:rsidR="00D84347">
              <w:rPr>
                <w:bCs/>
              </w:rPr>
              <w:t>1</w:t>
            </w:r>
          </w:p>
        </w:tc>
        <w:tc>
          <w:tcPr>
            <w:tcW w:w="3060" w:type="dxa"/>
            <w:tcBorders>
              <w:top w:val="single" w:sz="4" w:space="0" w:color="auto"/>
              <w:left w:val="single" w:sz="4" w:space="0" w:color="auto"/>
              <w:bottom w:val="single" w:sz="4" w:space="0" w:color="auto"/>
              <w:right w:val="single" w:sz="4" w:space="0" w:color="auto"/>
            </w:tcBorders>
            <w:vAlign w:val="center"/>
          </w:tcPr>
          <w:p w:rsidR="00C9152C" w:rsidRDefault="00C9152C" w:rsidP="00BD309D">
            <w:pPr>
              <w:autoSpaceDE w:val="0"/>
              <w:autoSpaceDN w:val="0"/>
              <w:adjustRightInd w:val="0"/>
              <w:jc w:val="center"/>
              <w:rPr>
                <w:bCs/>
              </w:rPr>
            </w:pPr>
            <w:r>
              <w:rPr>
                <w:bCs/>
              </w:rPr>
              <w:t>Порядок и срок отзыва заявок на участие в аукционе</w:t>
            </w:r>
          </w:p>
        </w:tc>
        <w:tc>
          <w:tcPr>
            <w:tcW w:w="6338" w:type="dxa"/>
            <w:tcBorders>
              <w:top w:val="single" w:sz="4" w:space="0" w:color="auto"/>
              <w:left w:val="single" w:sz="4" w:space="0" w:color="auto"/>
              <w:bottom w:val="single" w:sz="4" w:space="0" w:color="auto"/>
              <w:right w:val="single" w:sz="4" w:space="0" w:color="auto"/>
            </w:tcBorders>
            <w:vAlign w:val="center"/>
          </w:tcPr>
          <w:p w:rsidR="00C9152C" w:rsidRPr="00E0169C" w:rsidRDefault="00E0169C" w:rsidP="00BD309D">
            <w:pPr>
              <w:pStyle w:val="1"/>
              <w:numPr>
                <w:ilvl w:val="0"/>
                <w:numId w:val="0"/>
              </w:numPr>
              <w:jc w:val="both"/>
              <w:rPr>
                <w:b w:val="0"/>
                <w:bCs/>
                <w:i/>
                <w:iCs/>
                <w:sz w:val="24"/>
                <w:szCs w:val="24"/>
                <w:u w:val="single"/>
              </w:rPr>
            </w:pPr>
            <w:r w:rsidRPr="00E0169C">
              <w:rPr>
                <w:b w:val="0"/>
                <w:sz w:val="24"/>
                <w:szCs w:val="24"/>
              </w:rPr>
              <w:t>Заявитель вправе отозвать заявку в любое время до установленных даты и времени начала рассмотрения заявок на участие в аукционе</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2</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7E692F">
            <w:pPr>
              <w:pStyle w:val="1"/>
              <w:numPr>
                <w:ilvl w:val="0"/>
                <w:numId w:val="0"/>
              </w:numPr>
              <w:rPr>
                <w:b w:val="0"/>
                <w:bCs/>
                <w:sz w:val="24"/>
                <w:szCs w:val="24"/>
              </w:rPr>
            </w:pPr>
            <w:r w:rsidRPr="00E628D5">
              <w:rPr>
                <w:b w:val="0"/>
                <w:bCs/>
                <w:sz w:val="24"/>
                <w:szCs w:val="24"/>
                <w:lang w:eastAsia="ru-RU"/>
              </w:rPr>
              <w:t>Величина повышения начальной цены договора («шаг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Cs/>
                <w:sz w:val="24"/>
                <w:szCs w:val="24"/>
              </w:rPr>
            </w:pPr>
            <w:r w:rsidRPr="00E628D5">
              <w:rPr>
                <w:b w:val="0"/>
                <w:bCs/>
                <w:iCs/>
                <w:sz w:val="24"/>
                <w:szCs w:val="24"/>
              </w:rPr>
              <w:t xml:space="preserve">В размере пяти процентов начальной (минимальной) цены </w:t>
            </w:r>
          </w:p>
          <w:p w:rsidR="005740F3" w:rsidRPr="00E628D5" w:rsidRDefault="005740F3">
            <w:pPr>
              <w:pStyle w:val="1"/>
              <w:numPr>
                <w:ilvl w:val="0"/>
                <w:numId w:val="0"/>
              </w:numPr>
              <w:jc w:val="both"/>
              <w:rPr>
                <w:b w:val="0"/>
                <w:bCs/>
                <w:sz w:val="24"/>
                <w:szCs w:val="24"/>
              </w:rPr>
            </w:pPr>
            <w:r w:rsidRPr="00E628D5">
              <w:rPr>
                <w:b w:val="0"/>
                <w:bCs/>
                <w:iCs/>
                <w:sz w:val="24"/>
                <w:szCs w:val="24"/>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но не ниже 0,5 процента начальной (минимальной) цены договора.</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3</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rPr>
            </w:pPr>
            <w:r w:rsidRPr="00E628D5">
              <w:rPr>
                <w:b w:val="0"/>
                <w:bCs/>
                <w:sz w:val="24"/>
                <w:szCs w:val="24"/>
                <w:lang w:eastAsia="ru-RU"/>
              </w:rPr>
              <w:t xml:space="preserve">Требование о внесении задатка, размер </w:t>
            </w:r>
            <w:r w:rsidR="007E692F" w:rsidRPr="00E628D5">
              <w:rPr>
                <w:b w:val="0"/>
                <w:bCs/>
                <w:sz w:val="24"/>
                <w:szCs w:val="24"/>
                <w:lang w:eastAsia="ru-RU"/>
              </w:rPr>
              <w:t>задатка, срок</w:t>
            </w:r>
            <w:r w:rsidRPr="00E628D5">
              <w:rPr>
                <w:b w:val="0"/>
                <w:bCs/>
                <w:sz w:val="24"/>
                <w:szCs w:val="24"/>
                <w:lang w:eastAsia="ru-RU"/>
              </w:rPr>
              <w:t xml:space="preserve"> и порядок внесения задатка.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
                <w:iCs/>
                <w:sz w:val="24"/>
                <w:szCs w:val="24"/>
              </w:rPr>
            </w:pPr>
          </w:p>
          <w:p w:rsidR="005740F3" w:rsidRPr="00B56BC8" w:rsidRDefault="005740F3" w:rsidP="00F77FD9">
            <w:pPr>
              <w:pStyle w:val="1"/>
              <w:numPr>
                <w:ilvl w:val="0"/>
                <w:numId w:val="0"/>
              </w:numPr>
              <w:jc w:val="both"/>
              <w:rPr>
                <w:b w:val="0"/>
                <w:bCs/>
                <w:iCs/>
                <w:sz w:val="24"/>
                <w:szCs w:val="24"/>
              </w:rPr>
            </w:pPr>
            <w:r w:rsidRPr="00B56BC8">
              <w:rPr>
                <w:b w:val="0"/>
                <w:bCs/>
                <w:iCs/>
                <w:sz w:val="24"/>
                <w:szCs w:val="24"/>
              </w:rPr>
              <w:t>Не установлено.</w:t>
            </w:r>
          </w:p>
          <w:p w:rsidR="005740F3" w:rsidRPr="00E628D5" w:rsidRDefault="005740F3">
            <w:pPr>
              <w:pStyle w:val="1"/>
              <w:numPr>
                <w:ilvl w:val="0"/>
                <w:numId w:val="0"/>
              </w:numPr>
              <w:jc w:val="both"/>
              <w:rPr>
                <w:b w:val="0"/>
                <w:bCs/>
                <w:i/>
                <w:iCs/>
                <w:sz w:val="24"/>
                <w:szCs w:val="24"/>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4</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tabs>
                <w:tab w:val="left" w:pos="9356"/>
              </w:tabs>
              <w:autoSpaceDE w:val="0"/>
              <w:autoSpaceDN w:val="0"/>
              <w:adjustRightInd w:val="0"/>
              <w:ind w:right="-1"/>
              <w:jc w:val="center"/>
              <w:rPr>
                <w:bCs/>
              </w:rPr>
            </w:pPr>
            <w:r w:rsidRPr="00E628D5">
              <w:rPr>
                <w:bCs/>
              </w:rPr>
              <w:t xml:space="preserve">Счет, на который </w:t>
            </w:r>
            <w:proofErr w:type="gramStart"/>
            <w:r w:rsidRPr="00E628D5">
              <w:rPr>
                <w:bCs/>
              </w:rPr>
              <w:t>вносится  задаток</w:t>
            </w:r>
            <w:proofErr w:type="gramEnd"/>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jc w:val="both"/>
              <w:rPr>
                <w:b w:val="0"/>
                <w:bCs/>
                <w:iCs/>
                <w:sz w:val="24"/>
                <w:szCs w:val="24"/>
              </w:rPr>
            </w:pPr>
            <w:r w:rsidRPr="00B56BC8">
              <w:rPr>
                <w:b w:val="0"/>
                <w:bCs/>
                <w:iCs/>
                <w:sz w:val="24"/>
                <w:szCs w:val="24"/>
              </w:rPr>
              <w:t>Не определен.</w:t>
            </w:r>
          </w:p>
        </w:tc>
      </w:tr>
      <w:tr w:rsidR="00E0169C" w:rsidRPr="00E628D5">
        <w:tc>
          <w:tcPr>
            <w:tcW w:w="682" w:type="dxa"/>
            <w:tcBorders>
              <w:top w:val="single" w:sz="4" w:space="0" w:color="auto"/>
              <w:left w:val="single" w:sz="4" w:space="0" w:color="auto"/>
              <w:bottom w:val="single" w:sz="4" w:space="0" w:color="auto"/>
              <w:right w:val="single" w:sz="4" w:space="0" w:color="auto"/>
            </w:tcBorders>
            <w:vAlign w:val="center"/>
          </w:tcPr>
          <w:p w:rsidR="00E0169C" w:rsidRPr="00E628D5" w:rsidRDefault="00D84347">
            <w:pPr>
              <w:spacing w:before="100" w:beforeAutospacing="1" w:after="100" w:afterAutospacing="1"/>
              <w:ind w:left="180"/>
              <w:jc w:val="center"/>
              <w:rPr>
                <w:bCs/>
              </w:rPr>
            </w:pPr>
            <w:r>
              <w:rPr>
                <w:bCs/>
              </w:rPr>
              <w:t>25</w:t>
            </w:r>
          </w:p>
        </w:tc>
        <w:tc>
          <w:tcPr>
            <w:tcW w:w="3060" w:type="dxa"/>
            <w:tcBorders>
              <w:top w:val="single" w:sz="4" w:space="0" w:color="auto"/>
              <w:left w:val="single" w:sz="4" w:space="0" w:color="auto"/>
              <w:bottom w:val="single" w:sz="4" w:space="0" w:color="auto"/>
              <w:right w:val="single" w:sz="4" w:space="0" w:color="auto"/>
            </w:tcBorders>
            <w:vAlign w:val="center"/>
          </w:tcPr>
          <w:p w:rsidR="00E0169C" w:rsidRPr="00E628D5" w:rsidRDefault="00E0169C">
            <w:pPr>
              <w:tabs>
                <w:tab w:val="left" w:pos="9356"/>
              </w:tabs>
              <w:autoSpaceDE w:val="0"/>
              <w:autoSpaceDN w:val="0"/>
              <w:adjustRightInd w:val="0"/>
              <w:ind w:right="-1"/>
              <w:jc w:val="center"/>
              <w:rPr>
                <w:bCs/>
              </w:rPr>
            </w:pPr>
            <w:r>
              <w:rPr>
                <w:bCs/>
              </w:rPr>
              <w:t>Размер обеспечения исполнения договора, срок и порядок его предоставления</w:t>
            </w:r>
          </w:p>
        </w:tc>
        <w:tc>
          <w:tcPr>
            <w:tcW w:w="6338" w:type="dxa"/>
            <w:tcBorders>
              <w:top w:val="single" w:sz="4" w:space="0" w:color="auto"/>
              <w:left w:val="single" w:sz="4" w:space="0" w:color="auto"/>
              <w:bottom w:val="single" w:sz="4" w:space="0" w:color="auto"/>
              <w:right w:val="single" w:sz="4" w:space="0" w:color="auto"/>
            </w:tcBorders>
            <w:vAlign w:val="center"/>
          </w:tcPr>
          <w:p w:rsidR="00E0169C" w:rsidRPr="00E628D5" w:rsidRDefault="00E0169C">
            <w:pPr>
              <w:pStyle w:val="1"/>
              <w:numPr>
                <w:ilvl w:val="0"/>
                <w:numId w:val="0"/>
              </w:numPr>
              <w:jc w:val="both"/>
              <w:rPr>
                <w:b w:val="0"/>
                <w:bCs/>
                <w:iCs/>
                <w:sz w:val="24"/>
                <w:szCs w:val="24"/>
              </w:rPr>
            </w:pPr>
            <w:r w:rsidRPr="00B56BC8">
              <w:rPr>
                <w:b w:val="0"/>
                <w:bCs/>
                <w:iCs/>
                <w:sz w:val="24"/>
                <w:szCs w:val="24"/>
              </w:rPr>
              <w:t xml:space="preserve"> Не установлено.</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6</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rPr>
            </w:pPr>
            <w:r w:rsidRPr="00E628D5">
              <w:rPr>
                <w:b w:val="0"/>
                <w:bCs/>
                <w:sz w:val="24"/>
                <w:szCs w:val="24"/>
                <w:lang w:eastAsia="ru-RU"/>
              </w:rPr>
              <w:t>Дата, время, график проведения осмотра имущества, права на которое передаются по договору</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jc w:val="center"/>
              <w:rPr>
                <w:bCs/>
                <w:i/>
                <w:iCs/>
              </w:rPr>
            </w:pPr>
          </w:p>
          <w:p w:rsidR="005740F3" w:rsidRPr="00E628D5" w:rsidRDefault="005740F3">
            <w:pPr>
              <w:jc w:val="center"/>
              <w:rPr>
                <w:bCs/>
                <w:i/>
                <w:iCs/>
              </w:rPr>
            </w:pPr>
            <w:r w:rsidRPr="00E628D5">
              <w:rPr>
                <w:bCs/>
                <w:i/>
                <w:iCs/>
              </w:rPr>
              <w:t>График проведения осмотра</w:t>
            </w:r>
          </w:p>
          <w:p w:rsidR="005740F3" w:rsidRPr="00E628D5" w:rsidRDefault="005740F3">
            <w:pPr>
              <w:jc w:val="center"/>
              <w:rPr>
                <w:bCs/>
                <w:i/>
                <w:iCs/>
              </w:rPr>
            </w:pP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7"/>
              <w:gridCol w:w="2803"/>
            </w:tblGrid>
            <w:tr w:rsidR="005740F3" w:rsidRPr="00E628D5" w:rsidTr="005C26E7">
              <w:trPr>
                <w:jc w:val="center"/>
              </w:trPr>
              <w:tc>
                <w:tcPr>
                  <w:tcW w:w="2867" w:type="dxa"/>
                </w:tcPr>
                <w:p w:rsidR="005740F3" w:rsidRPr="00E628D5" w:rsidRDefault="005740F3">
                  <w:pPr>
                    <w:jc w:val="center"/>
                    <w:rPr>
                      <w:bCs/>
                      <w:i/>
                      <w:iCs/>
                    </w:rPr>
                  </w:pPr>
                  <w:r w:rsidRPr="00E628D5">
                    <w:rPr>
                      <w:bCs/>
                      <w:i/>
                      <w:iCs/>
                    </w:rPr>
                    <w:t>Дата осмотра</w:t>
                  </w:r>
                </w:p>
              </w:tc>
              <w:tc>
                <w:tcPr>
                  <w:tcW w:w="2803" w:type="dxa"/>
                </w:tcPr>
                <w:p w:rsidR="005740F3" w:rsidRPr="00E628D5" w:rsidRDefault="005740F3">
                  <w:pPr>
                    <w:jc w:val="center"/>
                    <w:rPr>
                      <w:bCs/>
                      <w:i/>
                      <w:iCs/>
                    </w:rPr>
                  </w:pPr>
                  <w:r w:rsidRPr="00E628D5">
                    <w:rPr>
                      <w:bCs/>
                      <w:i/>
                      <w:iCs/>
                    </w:rPr>
                    <w:t>Время осмотра</w:t>
                  </w:r>
                </w:p>
              </w:tc>
            </w:tr>
            <w:tr w:rsidR="005740F3" w:rsidRPr="00E628D5" w:rsidTr="005C26E7">
              <w:trPr>
                <w:jc w:val="center"/>
              </w:trPr>
              <w:tc>
                <w:tcPr>
                  <w:tcW w:w="2867" w:type="dxa"/>
                </w:tcPr>
                <w:p w:rsidR="005740F3" w:rsidRPr="005C26E7" w:rsidRDefault="00230962" w:rsidP="00F27989">
                  <w:pPr>
                    <w:jc w:val="both"/>
                    <w:rPr>
                      <w:bCs/>
                      <w:i/>
                      <w:iCs/>
                    </w:rPr>
                  </w:pPr>
                  <w:r>
                    <w:rPr>
                      <w:bCs/>
                      <w:i/>
                      <w:iCs/>
                    </w:rPr>
                    <w:t>«</w:t>
                  </w:r>
                  <w:r w:rsidR="007F0646">
                    <w:rPr>
                      <w:bCs/>
                      <w:i/>
                      <w:iCs/>
                    </w:rPr>
                    <w:t>1</w:t>
                  </w:r>
                  <w:r w:rsidR="00F27989">
                    <w:rPr>
                      <w:bCs/>
                      <w:i/>
                      <w:iCs/>
                    </w:rPr>
                    <w:t>3</w:t>
                  </w:r>
                  <w:r>
                    <w:rPr>
                      <w:bCs/>
                      <w:i/>
                      <w:iCs/>
                    </w:rPr>
                    <w:t>»</w:t>
                  </w:r>
                  <w:r w:rsidR="007F0646">
                    <w:rPr>
                      <w:bCs/>
                      <w:i/>
                      <w:iCs/>
                    </w:rPr>
                    <w:t xml:space="preserve"> апреля </w:t>
                  </w:r>
                  <w:r>
                    <w:rPr>
                      <w:bCs/>
                      <w:i/>
                      <w:iCs/>
                    </w:rPr>
                    <w:t>2020</w:t>
                  </w:r>
                  <w:r w:rsidR="007F0646">
                    <w:rPr>
                      <w:bCs/>
                      <w:i/>
                      <w:iCs/>
                    </w:rPr>
                    <w:t xml:space="preserve"> года</w:t>
                  </w:r>
                </w:p>
              </w:tc>
              <w:tc>
                <w:tcPr>
                  <w:tcW w:w="2803" w:type="dxa"/>
                </w:tcPr>
                <w:p w:rsidR="005740F3" w:rsidRPr="004C160E" w:rsidRDefault="005740F3" w:rsidP="005740F3">
                  <w:pPr>
                    <w:jc w:val="both"/>
                    <w:rPr>
                      <w:bCs/>
                      <w:i/>
                      <w:iCs/>
                    </w:rPr>
                  </w:pPr>
                  <w:r w:rsidRPr="004C160E">
                    <w:rPr>
                      <w:bCs/>
                      <w:i/>
                      <w:iCs/>
                    </w:rPr>
                    <w:t>14.00 – 15.00</w:t>
                  </w:r>
                </w:p>
              </w:tc>
            </w:tr>
            <w:tr w:rsidR="005740F3" w:rsidRPr="00E628D5" w:rsidTr="005C26E7">
              <w:trPr>
                <w:jc w:val="center"/>
              </w:trPr>
              <w:tc>
                <w:tcPr>
                  <w:tcW w:w="2867" w:type="dxa"/>
                </w:tcPr>
                <w:p w:rsidR="005740F3" w:rsidRPr="005C26E7" w:rsidRDefault="00230962" w:rsidP="00F27989">
                  <w:pPr>
                    <w:jc w:val="both"/>
                    <w:rPr>
                      <w:bCs/>
                      <w:i/>
                      <w:iCs/>
                    </w:rPr>
                  </w:pPr>
                  <w:r>
                    <w:rPr>
                      <w:bCs/>
                      <w:i/>
                      <w:iCs/>
                    </w:rPr>
                    <w:t>«</w:t>
                  </w:r>
                  <w:r w:rsidR="00F27989">
                    <w:rPr>
                      <w:bCs/>
                      <w:i/>
                      <w:iCs/>
                    </w:rPr>
                    <w:t>20</w:t>
                  </w:r>
                  <w:r>
                    <w:rPr>
                      <w:bCs/>
                      <w:i/>
                      <w:iCs/>
                    </w:rPr>
                    <w:t>»</w:t>
                  </w:r>
                  <w:r w:rsidR="007F0646">
                    <w:rPr>
                      <w:bCs/>
                      <w:i/>
                      <w:iCs/>
                    </w:rPr>
                    <w:t xml:space="preserve"> апреля </w:t>
                  </w:r>
                  <w:r>
                    <w:rPr>
                      <w:bCs/>
                      <w:i/>
                      <w:iCs/>
                    </w:rPr>
                    <w:t>2020</w:t>
                  </w:r>
                  <w:r w:rsidR="007F0646">
                    <w:rPr>
                      <w:bCs/>
                      <w:i/>
                      <w:iCs/>
                    </w:rPr>
                    <w:t xml:space="preserve"> года</w:t>
                  </w:r>
                </w:p>
              </w:tc>
              <w:tc>
                <w:tcPr>
                  <w:tcW w:w="2803" w:type="dxa"/>
                </w:tcPr>
                <w:p w:rsidR="005740F3" w:rsidRPr="004C160E" w:rsidRDefault="008B60D1" w:rsidP="005740F3">
                  <w:pPr>
                    <w:jc w:val="both"/>
                    <w:rPr>
                      <w:bCs/>
                      <w:i/>
                      <w:iCs/>
                    </w:rPr>
                  </w:pPr>
                  <w:r>
                    <w:rPr>
                      <w:bCs/>
                      <w:i/>
                      <w:iCs/>
                    </w:rPr>
                    <w:t>14.00- 15</w:t>
                  </w:r>
                  <w:r w:rsidR="005740F3" w:rsidRPr="004C160E">
                    <w:rPr>
                      <w:bCs/>
                      <w:i/>
                      <w:iCs/>
                    </w:rPr>
                    <w:t>.00</w:t>
                  </w:r>
                </w:p>
              </w:tc>
            </w:tr>
          </w:tbl>
          <w:p w:rsidR="005740F3" w:rsidRPr="00E628D5" w:rsidRDefault="005740F3">
            <w:pPr>
              <w:jc w:val="both"/>
              <w:rPr>
                <w:bCs/>
              </w:rPr>
            </w:pPr>
          </w:p>
          <w:p w:rsidR="005740F3" w:rsidRPr="00E628D5" w:rsidRDefault="005740F3">
            <w:pPr>
              <w:jc w:val="both"/>
              <w:rPr>
                <w:bCs/>
                <w:i/>
                <w:iCs/>
              </w:rPr>
            </w:pPr>
            <w:r w:rsidRPr="00E628D5">
              <w:rPr>
                <w:bCs/>
                <w:i/>
                <w:iCs/>
              </w:rPr>
              <w:t xml:space="preserve">Контактное лицо: </w:t>
            </w:r>
            <w:proofErr w:type="spellStart"/>
            <w:r w:rsidR="00F51D10">
              <w:rPr>
                <w:bCs/>
                <w:i/>
                <w:iCs/>
              </w:rPr>
              <w:t>Скульбеден</w:t>
            </w:r>
            <w:proofErr w:type="spellEnd"/>
            <w:r w:rsidR="00F51D10">
              <w:rPr>
                <w:bCs/>
                <w:i/>
                <w:iCs/>
              </w:rPr>
              <w:t xml:space="preserve"> Николай Викторович</w:t>
            </w:r>
          </w:p>
          <w:p w:rsidR="005740F3" w:rsidRPr="00E628D5" w:rsidRDefault="005740F3">
            <w:pPr>
              <w:jc w:val="both"/>
              <w:rPr>
                <w:bCs/>
                <w:i/>
                <w:iCs/>
              </w:rPr>
            </w:pP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7</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lang w:eastAsia="ru-RU"/>
              </w:rPr>
            </w:pPr>
            <w:r w:rsidRPr="00E628D5">
              <w:rPr>
                <w:b w:val="0"/>
                <w:bCs/>
                <w:sz w:val="24"/>
                <w:szCs w:val="24"/>
                <w:lang w:eastAsia="ru-RU"/>
              </w:rPr>
              <w:t>Срок, в течение которого победитель аукциона должен подписать проект договора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DA075B" w:rsidRDefault="00DA075B" w:rsidP="005D04CD">
            <w:pPr>
              <w:pStyle w:val="1"/>
              <w:numPr>
                <w:ilvl w:val="0"/>
                <w:numId w:val="0"/>
              </w:numPr>
              <w:ind w:left="-49"/>
              <w:jc w:val="both"/>
              <w:rPr>
                <w:b w:val="0"/>
                <w:bCs/>
                <w:sz w:val="24"/>
                <w:szCs w:val="24"/>
              </w:rPr>
            </w:pPr>
            <w:r w:rsidRPr="0010216A">
              <w:rPr>
                <w:b w:val="0"/>
                <w:sz w:val="24"/>
                <w:szCs w:val="24"/>
                <w:lang w:eastAsia="ru-RU"/>
              </w:rPr>
              <w:t>не ранее чем через 10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tc>
      </w:tr>
      <w:tr w:rsidR="005740F3" w:rsidRPr="00E628D5">
        <w:tc>
          <w:tcPr>
            <w:tcW w:w="682"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D84347">
            <w:pPr>
              <w:spacing w:before="100" w:beforeAutospacing="1" w:after="100" w:afterAutospacing="1"/>
              <w:ind w:left="180"/>
              <w:jc w:val="center"/>
              <w:rPr>
                <w:bCs/>
              </w:rPr>
            </w:pPr>
            <w:r w:rsidRPr="00E628D5">
              <w:rPr>
                <w:bCs/>
              </w:rPr>
              <w:t>2</w:t>
            </w:r>
            <w:r w:rsidR="00D84347">
              <w:rPr>
                <w:bCs/>
              </w:rPr>
              <w:t>8</w:t>
            </w:r>
          </w:p>
        </w:tc>
        <w:tc>
          <w:tcPr>
            <w:tcW w:w="3060"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pPr>
              <w:pStyle w:val="1"/>
              <w:numPr>
                <w:ilvl w:val="0"/>
                <w:numId w:val="0"/>
              </w:numPr>
              <w:rPr>
                <w:b w:val="0"/>
                <w:bCs/>
                <w:sz w:val="24"/>
                <w:szCs w:val="24"/>
                <w:lang w:eastAsia="ru-RU"/>
              </w:rPr>
            </w:pPr>
            <w:r w:rsidRPr="00E628D5">
              <w:rPr>
                <w:b w:val="0"/>
                <w:bCs/>
                <w:sz w:val="24"/>
                <w:szCs w:val="24"/>
                <w:lang w:eastAsia="ru-RU"/>
              </w:rPr>
              <w:t>Срок, в течение которого организатор аукциона вправе отказаться от проведения аукциона</w:t>
            </w:r>
          </w:p>
        </w:tc>
        <w:tc>
          <w:tcPr>
            <w:tcW w:w="6338" w:type="dxa"/>
            <w:tcBorders>
              <w:top w:val="single" w:sz="4" w:space="0" w:color="auto"/>
              <w:left w:val="single" w:sz="4" w:space="0" w:color="auto"/>
              <w:bottom w:val="single" w:sz="4" w:space="0" w:color="auto"/>
              <w:right w:val="single" w:sz="4" w:space="0" w:color="auto"/>
            </w:tcBorders>
            <w:vAlign w:val="center"/>
          </w:tcPr>
          <w:p w:rsidR="005740F3" w:rsidRPr="00E628D5" w:rsidRDefault="005740F3" w:rsidP="004C160E">
            <w:pPr>
              <w:pStyle w:val="1"/>
              <w:numPr>
                <w:ilvl w:val="0"/>
                <w:numId w:val="0"/>
              </w:numPr>
              <w:ind w:left="-49"/>
              <w:jc w:val="both"/>
            </w:pPr>
            <w:r w:rsidRPr="00E628D5">
              <w:rPr>
                <w:b w:val="0"/>
                <w:bCs/>
                <w:i/>
                <w:iCs/>
                <w:sz w:val="24"/>
                <w:szCs w:val="24"/>
              </w:rPr>
              <w:t>Организатор аукциона вправе отказаться от проведения аукциона не позднее</w:t>
            </w:r>
            <w:r w:rsidR="00BA35BC">
              <w:rPr>
                <w:b w:val="0"/>
                <w:bCs/>
                <w:i/>
                <w:iCs/>
                <w:sz w:val="24"/>
                <w:szCs w:val="24"/>
              </w:rPr>
              <w:t>,</w:t>
            </w:r>
            <w:r w:rsidRPr="00E628D5">
              <w:rPr>
                <w:b w:val="0"/>
                <w:bCs/>
                <w:i/>
                <w:iCs/>
                <w:sz w:val="24"/>
                <w:szCs w:val="24"/>
              </w:rPr>
              <w:t xml:space="preserve"> чем</w:t>
            </w:r>
            <w:r w:rsidR="00B67141" w:rsidRPr="00E628D5">
              <w:rPr>
                <w:b w:val="0"/>
                <w:bCs/>
                <w:i/>
                <w:iCs/>
                <w:sz w:val="24"/>
                <w:szCs w:val="24"/>
              </w:rPr>
              <w:t xml:space="preserve"> за 5</w:t>
            </w:r>
            <w:r w:rsidRPr="00E628D5">
              <w:rPr>
                <w:b w:val="0"/>
                <w:bCs/>
                <w:i/>
                <w:iCs/>
                <w:sz w:val="24"/>
                <w:szCs w:val="24"/>
              </w:rPr>
              <w:t xml:space="preserve"> дн</w:t>
            </w:r>
            <w:r w:rsidR="00B67141" w:rsidRPr="00E628D5">
              <w:rPr>
                <w:b w:val="0"/>
                <w:bCs/>
                <w:i/>
                <w:iCs/>
                <w:sz w:val="24"/>
                <w:szCs w:val="24"/>
              </w:rPr>
              <w:t>ей</w:t>
            </w:r>
            <w:r w:rsidRPr="00E628D5">
              <w:rPr>
                <w:b w:val="0"/>
                <w:bCs/>
                <w:i/>
                <w:iCs/>
                <w:sz w:val="24"/>
                <w:szCs w:val="24"/>
              </w:rPr>
              <w:t xml:space="preserve"> до даты окончания срока подачи заявок на участие в аукционе</w:t>
            </w:r>
            <w:r w:rsidR="004C160E">
              <w:rPr>
                <w:b w:val="0"/>
                <w:bCs/>
                <w:i/>
                <w:iCs/>
                <w:sz w:val="24"/>
                <w:szCs w:val="24"/>
              </w:rPr>
              <w:t>.</w:t>
            </w:r>
          </w:p>
        </w:tc>
      </w:tr>
      <w:tr w:rsidR="00BA35BC" w:rsidRPr="00E628D5" w:rsidTr="00880D33">
        <w:tc>
          <w:tcPr>
            <w:tcW w:w="682" w:type="dxa"/>
            <w:tcBorders>
              <w:top w:val="single" w:sz="4" w:space="0" w:color="auto"/>
              <w:left w:val="single" w:sz="4" w:space="0" w:color="auto"/>
              <w:bottom w:val="single" w:sz="4" w:space="0" w:color="auto"/>
              <w:right w:val="single" w:sz="4" w:space="0" w:color="auto"/>
            </w:tcBorders>
            <w:vAlign w:val="center"/>
          </w:tcPr>
          <w:p w:rsidR="00BA35BC" w:rsidRPr="00E628D5" w:rsidRDefault="00BA35BC" w:rsidP="00D84347">
            <w:pPr>
              <w:spacing w:before="100" w:beforeAutospacing="1" w:after="100" w:afterAutospacing="1"/>
              <w:ind w:left="180"/>
              <w:jc w:val="center"/>
              <w:rPr>
                <w:bCs/>
              </w:rPr>
            </w:pPr>
            <w:r>
              <w:rPr>
                <w:bCs/>
              </w:rPr>
              <w:t>2</w:t>
            </w:r>
            <w:r w:rsidR="00D84347">
              <w:rPr>
                <w:bCs/>
              </w:rPr>
              <w:t>9</w:t>
            </w:r>
          </w:p>
        </w:tc>
        <w:tc>
          <w:tcPr>
            <w:tcW w:w="3060" w:type="dxa"/>
            <w:tcBorders>
              <w:top w:val="single" w:sz="4" w:space="0" w:color="auto"/>
              <w:left w:val="single" w:sz="4" w:space="0" w:color="auto"/>
              <w:bottom w:val="single" w:sz="4" w:space="0" w:color="auto"/>
              <w:right w:val="single" w:sz="4" w:space="0" w:color="auto"/>
            </w:tcBorders>
          </w:tcPr>
          <w:p w:rsidR="00BA35BC" w:rsidRPr="00E07BFA" w:rsidRDefault="00BA35BC" w:rsidP="00880D33">
            <w:pPr>
              <w:keepNext/>
              <w:keepLines/>
              <w:widowControl w:val="0"/>
              <w:suppressLineNumbers/>
              <w:suppressAutoHyphens/>
              <w:jc w:val="center"/>
            </w:pPr>
            <w:r w:rsidRPr="00E07BFA">
              <w:t>Дата определения участников аукциона</w:t>
            </w:r>
          </w:p>
        </w:tc>
        <w:tc>
          <w:tcPr>
            <w:tcW w:w="6338" w:type="dxa"/>
            <w:tcBorders>
              <w:top w:val="single" w:sz="4" w:space="0" w:color="auto"/>
              <w:left w:val="single" w:sz="4" w:space="0" w:color="auto"/>
              <w:bottom w:val="single" w:sz="4" w:space="0" w:color="auto"/>
              <w:right w:val="single" w:sz="4" w:space="0" w:color="auto"/>
            </w:tcBorders>
          </w:tcPr>
          <w:p w:rsidR="00BA35BC" w:rsidRPr="00135DB2" w:rsidRDefault="00230962" w:rsidP="00F27989">
            <w:pPr>
              <w:pStyle w:val="ConsPlusNormal"/>
              <w:widowControl/>
              <w:tabs>
                <w:tab w:val="num" w:pos="720"/>
              </w:tabs>
              <w:ind w:firstLine="0"/>
              <w:jc w:val="both"/>
              <w:rPr>
                <w:rFonts w:ascii="Times New Roman" w:hAnsi="Times New Roman"/>
                <w:sz w:val="24"/>
                <w:szCs w:val="24"/>
              </w:rPr>
            </w:pPr>
            <w:r w:rsidRPr="00135DB2">
              <w:rPr>
                <w:rFonts w:ascii="Times New Roman" w:hAnsi="Times New Roman" w:cs="Times New Roman"/>
                <w:b/>
                <w:bCs/>
                <w:i/>
                <w:iCs/>
                <w:sz w:val="24"/>
                <w:szCs w:val="24"/>
              </w:rPr>
              <w:t>«</w:t>
            </w:r>
            <w:r w:rsidR="00953B43" w:rsidRPr="00135DB2">
              <w:rPr>
                <w:rFonts w:ascii="Times New Roman" w:hAnsi="Times New Roman" w:cs="Times New Roman"/>
                <w:b/>
                <w:bCs/>
                <w:i/>
                <w:iCs/>
                <w:sz w:val="24"/>
                <w:szCs w:val="24"/>
              </w:rPr>
              <w:t>2</w:t>
            </w:r>
            <w:r w:rsidR="00F27989">
              <w:rPr>
                <w:rFonts w:ascii="Times New Roman" w:hAnsi="Times New Roman" w:cs="Times New Roman"/>
                <w:b/>
                <w:bCs/>
                <w:i/>
                <w:iCs/>
                <w:sz w:val="24"/>
                <w:szCs w:val="24"/>
              </w:rPr>
              <w:t>9</w:t>
            </w:r>
            <w:r w:rsidR="004C160E" w:rsidRPr="00135DB2">
              <w:rPr>
                <w:rFonts w:ascii="Times New Roman" w:hAnsi="Times New Roman" w:cs="Times New Roman"/>
                <w:b/>
                <w:bCs/>
                <w:i/>
                <w:iCs/>
                <w:sz w:val="24"/>
                <w:szCs w:val="24"/>
              </w:rPr>
              <w:t xml:space="preserve">» </w:t>
            </w:r>
            <w:r w:rsidR="00953B43" w:rsidRPr="00135DB2">
              <w:rPr>
                <w:rFonts w:ascii="Times New Roman" w:hAnsi="Times New Roman" w:cs="Times New Roman"/>
                <w:b/>
                <w:bCs/>
                <w:i/>
                <w:iCs/>
                <w:sz w:val="24"/>
                <w:szCs w:val="24"/>
              </w:rPr>
              <w:t>апреля</w:t>
            </w:r>
            <w:r w:rsidRPr="00135DB2">
              <w:rPr>
                <w:rFonts w:ascii="Times New Roman" w:hAnsi="Times New Roman" w:cs="Times New Roman"/>
                <w:b/>
                <w:bCs/>
                <w:i/>
                <w:iCs/>
                <w:sz w:val="24"/>
                <w:szCs w:val="24"/>
              </w:rPr>
              <w:t xml:space="preserve"> 2020</w:t>
            </w:r>
            <w:r w:rsidR="00953B43" w:rsidRPr="00135DB2">
              <w:rPr>
                <w:rFonts w:ascii="Times New Roman" w:hAnsi="Times New Roman" w:cs="Times New Roman"/>
                <w:b/>
                <w:bCs/>
                <w:i/>
                <w:iCs/>
                <w:sz w:val="24"/>
                <w:szCs w:val="24"/>
              </w:rPr>
              <w:t xml:space="preserve"> </w:t>
            </w:r>
            <w:r w:rsidR="004C160E" w:rsidRPr="00135DB2">
              <w:rPr>
                <w:rFonts w:ascii="Times New Roman" w:hAnsi="Times New Roman" w:cs="Times New Roman"/>
                <w:b/>
                <w:bCs/>
                <w:i/>
                <w:iCs/>
                <w:sz w:val="24"/>
                <w:szCs w:val="24"/>
              </w:rPr>
              <w:t>г. в 14 часов 00 минут</w:t>
            </w:r>
            <w:r w:rsidR="004C160E" w:rsidRPr="00135DB2">
              <w:rPr>
                <w:rFonts w:ascii="Times New Roman" w:hAnsi="Times New Roman" w:cs="Times New Roman"/>
                <w:bCs/>
                <w:i/>
                <w:iCs/>
                <w:sz w:val="24"/>
                <w:szCs w:val="24"/>
              </w:rPr>
              <w:t xml:space="preserve"> (по местному времени) по адресу: 628146, Ханты-Мансийский автономный округ-Югра, Березовский район, п. Игрим, ул. Губкина, 1, зал заседания.</w:t>
            </w:r>
          </w:p>
        </w:tc>
      </w:tr>
      <w:tr w:rsidR="00BA35BC" w:rsidRPr="00E628D5" w:rsidTr="00880D33">
        <w:tc>
          <w:tcPr>
            <w:tcW w:w="682" w:type="dxa"/>
            <w:tcBorders>
              <w:top w:val="single" w:sz="4" w:space="0" w:color="auto"/>
              <w:left w:val="single" w:sz="4" w:space="0" w:color="auto"/>
              <w:bottom w:val="single" w:sz="4" w:space="0" w:color="auto"/>
              <w:right w:val="single" w:sz="4" w:space="0" w:color="auto"/>
            </w:tcBorders>
            <w:vAlign w:val="center"/>
          </w:tcPr>
          <w:p w:rsidR="00BA35BC" w:rsidRPr="00E628D5" w:rsidRDefault="00BA35BC" w:rsidP="00D84347">
            <w:pPr>
              <w:spacing w:before="100" w:beforeAutospacing="1" w:after="100" w:afterAutospacing="1"/>
              <w:rPr>
                <w:bCs/>
              </w:rPr>
            </w:pPr>
            <w:r>
              <w:rPr>
                <w:bCs/>
              </w:rPr>
              <w:t xml:space="preserve">  </w:t>
            </w:r>
            <w:r w:rsidR="00D84347">
              <w:rPr>
                <w:bCs/>
              </w:rPr>
              <w:t>30</w:t>
            </w:r>
          </w:p>
        </w:tc>
        <w:tc>
          <w:tcPr>
            <w:tcW w:w="3060" w:type="dxa"/>
            <w:tcBorders>
              <w:top w:val="single" w:sz="4" w:space="0" w:color="auto"/>
              <w:left w:val="single" w:sz="4" w:space="0" w:color="auto"/>
              <w:bottom w:val="single" w:sz="4" w:space="0" w:color="auto"/>
              <w:right w:val="single" w:sz="4" w:space="0" w:color="auto"/>
            </w:tcBorders>
          </w:tcPr>
          <w:p w:rsidR="00BA35BC" w:rsidRPr="00006919" w:rsidRDefault="00BA35BC" w:rsidP="00BA35BC">
            <w:pPr>
              <w:jc w:val="center"/>
            </w:pPr>
            <w:r w:rsidRPr="00006919">
              <w:t>Место, дата и время проведения аукциона</w:t>
            </w:r>
          </w:p>
        </w:tc>
        <w:tc>
          <w:tcPr>
            <w:tcW w:w="6338" w:type="dxa"/>
            <w:tcBorders>
              <w:top w:val="single" w:sz="4" w:space="0" w:color="auto"/>
              <w:left w:val="single" w:sz="4" w:space="0" w:color="auto"/>
              <w:bottom w:val="single" w:sz="4" w:space="0" w:color="auto"/>
              <w:right w:val="single" w:sz="4" w:space="0" w:color="auto"/>
            </w:tcBorders>
          </w:tcPr>
          <w:p w:rsidR="004C160E" w:rsidRPr="00135DB2" w:rsidRDefault="004C160E" w:rsidP="004C160E">
            <w:pPr>
              <w:jc w:val="both"/>
            </w:pPr>
            <w:r w:rsidRPr="00135DB2">
              <w:t xml:space="preserve">Место проведения аукциона: </w:t>
            </w:r>
            <w:proofErr w:type="gramStart"/>
            <w:r w:rsidRPr="00135DB2">
              <w:t>Россия,  Ханты</w:t>
            </w:r>
            <w:proofErr w:type="gramEnd"/>
            <w:r w:rsidRPr="00135DB2">
              <w:t xml:space="preserve">- Мансийский автономный округ – Югра, Березовский район, п. Игрим ул. Губкина д.1, зал заседаний. </w:t>
            </w:r>
          </w:p>
          <w:p w:rsidR="00BA35BC" w:rsidRPr="00135DB2" w:rsidRDefault="004C160E" w:rsidP="00F27989">
            <w:r w:rsidRPr="00135DB2">
              <w:t xml:space="preserve">Дата и время проведения </w:t>
            </w:r>
            <w:proofErr w:type="gramStart"/>
            <w:r w:rsidRPr="00135DB2">
              <w:t xml:space="preserve">аукциона:  </w:t>
            </w:r>
            <w:r w:rsidRPr="00135DB2">
              <w:rPr>
                <w:b/>
                <w:i/>
              </w:rPr>
              <w:t>в</w:t>
            </w:r>
            <w:proofErr w:type="gramEnd"/>
            <w:r w:rsidRPr="00135DB2">
              <w:rPr>
                <w:b/>
                <w:i/>
              </w:rPr>
              <w:t xml:space="preserve"> 14  часов 30 минут по местному времени «</w:t>
            </w:r>
            <w:r w:rsidR="00F27989">
              <w:rPr>
                <w:b/>
                <w:i/>
              </w:rPr>
              <w:t>30</w:t>
            </w:r>
            <w:r w:rsidRPr="00135DB2">
              <w:rPr>
                <w:b/>
                <w:i/>
              </w:rPr>
              <w:t xml:space="preserve">» </w:t>
            </w:r>
            <w:r w:rsidR="00953B43" w:rsidRPr="00135DB2">
              <w:rPr>
                <w:b/>
                <w:i/>
              </w:rPr>
              <w:t>апреля</w:t>
            </w:r>
            <w:r w:rsidR="00230962" w:rsidRPr="00135DB2">
              <w:rPr>
                <w:b/>
                <w:i/>
              </w:rPr>
              <w:t xml:space="preserve"> 2020</w:t>
            </w:r>
            <w:r w:rsidRPr="00135DB2">
              <w:rPr>
                <w:b/>
                <w:i/>
              </w:rPr>
              <w:t xml:space="preserve"> года.</w:t>
            </w:r>
          </w:p>
        </w:tc>
      </w:tr>
    </w:tbl>
    <w:p w:rsidR="00636B1D" w:rsidRPr="00E628D5" w:rsidRDefault="00636B1D">
      <w:pPr>
        <w:pStyle w:val="a3"/>
        <w:jc w:val="right"/>
        <w:rPr>
          <w:b w:val="0"/>
          <w:sz w:val="24"/>
        </w:rPr>
      </w:pPr>
    </w:p>
    <w:p w:rsidR="00636B1D" w:rsidRPr="00E628D5" w:rsidRDefault="00636B1D">
      <w:pPr>
        <w:pStyle w:val="a3"/>
        <w:jc w:val="right"/>
        <w:rPr>
          <w:b w:val="0"/>
          <w:sz w:val="24"/>
        </w:rPr>
      </w:pPr>
    </w:p>
    <w:p w:rsidR="00636B1D" w:rsidRPr="00E628D5" w:rsidRDefault="00636B1D">
      <w:pPr>
        <w:jc w:val="both"/>
      </w:pPr>
    </w:p>
    <w:p w:rsidR="00636B1D" w:rsidRPr="00E628D5" w:rsidRDefault="00636B1D" w:rsidP="00B72665">
      <w:pPr>
        <w:pStyle w:val="3"/>
        <w:numPr>
          <w:ilvl w:val="0"/>
          <w:numId w:val="0"/>
        </w:numPr>
        <w:ind w:left="720" w:hanging="720"/>
        <w:jc w:val="right"/>
        <w:rPr>
          <w:rFonts w:ascii="Times New Roman" w:hAnsi="Times New Roman" w:cs="Times New Roman"/>
          <w:b w:val="0"/>
          <w:sz w:val="24"/>
          <w:szCs w:val="24"/>
        </w:rPr>
      </w:pPr>
      <w:r w:rsidRPr="00E628D5">
        <w:rPr>
          <w:rFonts w:ascii="Times New Roman" w:hAnsi="Times New Roman" w:cs="Times New Roman"/>
          <w:b w:val="0"/>
          <w:sz w:val="24"/>
          <w:szCs w:val="24"/>
        </w:rPr>
        <w:lastRenderedPageBreak/>
        <w:t>Приложение № 2</w:t>
      </w:r>
    </w:p>
    <w:p w:rsidR="00636B1D" w:rsidRPr="00E628D5" w:rsidRDefault="00636B1D">
      <w:pPr>
        <w:widowControl w:val="0"/>
        <w:jc w:val="right"/>
      </w:pPr>
      <w:r w:rsidRPr="00E628D5">
        <w:t>к документации об аукционе</w:t>
      </w:r>
    </w:p>
    <w:p w:rsidR="00636B1D" w:rsidRPr="00E628D5" w:rsidRDefault="00636B1D">
      <w:pPr>
        <w:widowControl w:val="0"/>
        <w:jc w:val="right"/>
        <w:rPr>
          <w:b/>
        </w:rPr>
      </w:pPr>
    </w:p>
    <w:p w:rsidR="00636B1D" w:rsidRPr="00E628D5" w:rsidRDefault="00636B1D">
      <w:pPr>
        <w:pStyle w:val="a3"/>
        <w:rPr>
          <w:sz w:val="24"/>
        </w:rPr>
      </w:pPr>
      <w:r w:rsidRPr="00E628D5">
        <w:rPr>
          <w:sz w:val="24"/>
        </w:rPr>
        <w:t>ФОРМА ЗАЯВКИ НА УЧАСТИЕ В АУКЦИОНЕ</w:t>
      </w:r>
    </w:p>
    <w:p w:rsidR="00636B1D" w:rsidRPr="00E628D5" w:rsidRDefault="00636B1D">
      <w:pPr>
        <w:rPr>
          <w:b/>
        </w:rPr>
      </w:pPr>
    </w:p>
    <w:p w:rsidR="00636B1D" w:rsidRPr="00E628D5" w:rsidRDefault="00636B1D">
      <w:pPr>
        <w:pStyle w:val="a3"/>
        <w:rPr>
          <w:bCs w:val="0"/>
          <w:sz w:val="24"/>
        </w:rPr>
      </w:pPr>
      <w:r w:rsidRPr="00E628D5">
        <w:rPr>
          <w:bCs w:val="0"/>
          <w:sz w:val="24"/>
        </w:rPr>
        <w:t>Заявка</w:t>
      </w:r>
    </w:p>
    <w:p w:rsidR="00636B1D" w:rsidRPr="00E628D5" w:rsidRDefault="00636B1D">
      <w:pPr>
        <w:pStyle w:val="a3"/>
        <w:rPr>
          <w:bCs w:val="0"/>
          <w:sz w:val="24"/>
        </w:rPr>
      </w:pPr>
      <w:r w:rsidRPr="00E628D5">
        <w:rPr>
          <w:bCs w:val="0"/>
          <w:sz w:val="24"/>
        </w:rPr>
        <w:t xml:space="preserve">на участие </w:t>
      </w:r>
      <w:proofErr w:type="gramStart"/>
      <w:r w:rsidRPr="00E628D5">
        <w:rPr>
          <w:bCs w:val="0"/>
          <w:sz w:val="24"/>
        </w:rPr>
        <w:t>в  аукционе</w:t>
      </w:r>
      <w:proofErr w:type="gramEnd"/>
      <w:r w:rsidR="007B3343" w:rsidRPr="00E628D5">
        <w:rPr>
          <w:bCs w:val="0"/>
          <w:sz w:val="24"/>
        </w:rPr>
        <w:t xml:space="preserve"> № </w:t>
      </w:r>
      <w:r w:rsidR="007E7E36">
        <w:rPr>
          <w:bCs w:val="0"/>
          <w:sz w:val="24"/>
        </w:rPr>
        <w:t>1</w:t>
      </w:r>
      <w:r w:rsidR="00230962">
        <w:rPr>
          <w:bCs w:val="0"/>
          <w:sz w:val="24"/>
        </w:rPr>
        <w:t>А/2020</w:t>
      </w:r>
      <w:r w:rsidR="007B3343" w:rsidRPr="00E628D5">
        <w:rPr>
          <w:bCs w:val="0"/>
          <w:sz w:val="24"/>
        </w:rPr>
        <w:t xml:space="preserve"> </w:t>
      </w:r>
      <w:r w:rsidRPr="00E628D5">
        <w:rPr>
          <w:bCs w:val="0"/>
          <w:sz w:val="24"/>
        </w:rPr>
        <w:t xml:space="preserve"> на право заключения</w:t>
      </w:r>
    </w:p>
    <w:p w:rsidR="00636B1D" w:rsidRPr="00E628D5" w:rsidRDefault="00636B1D">
      <w:pPr>
        <w:pStyle w:val="a3"/>
        <w:rPr>
          <w:bCs w:val="0"/>
          <w:sz w:val="24"/>
        </w:rPr>
      </w:pPr>
      <w:r w:rsidRPr="00E628D5">
        <w:rPr>
          <w:bCs w:val="0"/>
          <w:sz w:val="24"/>
        </w:rPr>
        <w:t>договора аренды муниципального имущества</w:t>
      </w:r>
      <w:r w:rsidR="005740F3" w:rsidRPr="00E628D5">
        <w:rPr>
          <w:bCs w:val="0"/>
          <w:sz w:val="24"/>
        </w:rPr>
        <w:t xml:space="preserve"> </w:t>
      </w:r>
    </w:p>
    <w:p w:rsidR="00636B1D" w:rsidRPr="00E628D5" w:rsidRDefault="00636B1D">
      <w:pPr>
        <w:autoSpaceDE w:val="0"/>
        <w:autoSpaceDN w:val="0"/>
        <w:adjustRightInd w:val="0"/>
        <w:jc w:val="both"/>
      </w:pPr>
    </w:p>
    <w:p w:rsidR="00636B1D" w:rsidRPr="00E628D5" w:rsidRDefault="00F466F5" w:rsidP="00F466F5">
      <w:pPr>
        <w:autoSpaceDE w:val="0"/>
        <w:autoSpaceDN w:val="0"/>
        <w:adjustRightInd w:val="0"/>
      </w:pPr>
      <w:proofErr w:type="spellStart"/>
      <w:r w:rsidRPr="00E628D5">
        <w:t>п.г.т</w:t>
      </w:r>
      <w:proofErr w:type="spellEnd"/>
      <w:r w:rsidRPr="00E628D5">
        <w:t xml:space="preserve">. </w:t>
      </w:r>
      <w:r w:rsidR="005D04CD">
        <w:t>Игрим</w:t>
      </w:r>
      <w:r w:rsidR="00636B1D" w:rsidRPr="00E628D5">
        <w:t xml:space="preserve">                                                                       </w:t>
      </w:r>
      <w:r w:rsidR="005D04CD">
        <w:t xml:space="preserve">             </w:t>
      </w:r>
      <w:r w:rsidR="00636B1D" w:rsidRPr="00E628D5">
        <w:t xml:space="preserve">  </w:t>
      </w:r>
      <w:proofErr w:type="gramStart"/>
      <w:r w:rsidR="00636B1D" w:rsidRPr="00E628D5">
        <w:t xml:space="preserve">   «</w:t>
      </w:r>
      <w:proofErr w:type="gramEnd"/>
      <w:r w:rsidR="00636B1D" w:rsidRPr="00E628D5">
        <w:t>___»__________20</w:t>
      </w:r>
      <w:r w:rsidR="00230962">
        <w:t>20</w:t>
      </w:r>
      <w:r w:rsidRPr="00E628D5">
        <w:t xml:space="preserve"> </w:t>
      </w:r>
      <w:r w:rsidR="00636B1D" w:rsidRPr="00E628D5">
        <w:t>г.</w:t>
      </w:r>
    </w:p>
    <w:p w:rsidR="00636B1D" w:rsidRPr="00E628D5" w:rsidRDefault="00636B1D">
      <w:pPr>
        <w:autoSpaceDE w:val="0"/>
        <w:autoSpaceDN w:val="0"/>
        <w:adjustRightInd w:val="0"/>
        <w:jc w:val="both"/>
      </w:pPr>
    </w:p>
    <w:p w:rsidR="00636B1D" w:rsidRPr="00E628D5" w:rsidRDefault="00636B1D">
      <w:pPr>
        <w:autoSpaceDE w:val="0"/>
        <w:autoSpaceDN w:val="0"/>
        <w:adjustRightInd w:val="0"/>
        <w:jc w:val="both"/>
      </w:pPr>
      <w:r w:rsidRPr="00E628D5">
        <w:t>1. Ознакомившись с документацией об аукционе,</w:t>
      </w:r>
      <w:r w:rsidR="00B61EA1" w:rsidRPr="00E628D5">
        <w:t xml:space="preserve"> </w:t>
      </w:r>
      <w:r w:rsidRPr="00E628D5">
        <w:rPr>
          <w:b/>
        </w:rPr>
        <w:t xml:space="preserve">юридическое лицо </w:t>
      </w:r>
      <w:r w:rsidRPr="00E628D5">
        <w:t>(указываются фирменное наименование (наименование), организационно-правовая форма, сведения о местонахождении, почтовом адресе, приводится номер контактного телефона) _________________________________</w:t>
      </w:r>
      <w:r w:rsidR="00B61EA1" w:rsidRPr="00E628D5">
        <w:t>_____________________________________</w:t>
      </w:r>
      <w:r w:rsidRPr="00E628D5">
        <w:t>_______</w:t>
      </w:r>
    </w:p>
    <w:p w:rsidR="00636B1D" w:rsidRPr="00E628D5" w:rsidRDefault="00636B1D">
      <w:pPr>
        <w:autoSpaceDE w:val="0"/>
        <w:autoSpaceDN w:val="0"/>
        <w:adjustRightInd w:val="0"/>
        <w:jc w:val="both"/>
      </w:pPr>
      <w:r w:rsidRPr="00E628D5">
        <w:t>__________________________________________________________________________________________________________________________________________________________</w:t>
      </w:r>
    </w:p>
    <w:p w:rsidR="00636B1D" w:rsidRPr="00E628D5" w:rsidRDefault="00636B1D">
      <w:pPr>
        <w:autoSpaceDE w:val="0"/>
        <w:autoSpaceDN w:val="0"/>
        <w:adjustRightInd w:val="0"/>
        <w:jc w:val="both"/>
      </w:pPr>
    </w:p>
    <w:p w:rsidR="00636B1D" w:rsidRPr="00E628D5" w:rsidRDefault="00636B1D">
      <w:pPr>
        <w:autoSpaceDE w:val="0"/>
        <w:autoSpaceDN w:val="0"/>
        <w:adjustRightInd w:val="0"/>
        <w:jc w:val="both"/>
      </w:pPr>
      <w:r w:rsidRPr="00E628D5">
        <w:rPr>
          <w:b/>
        </w:rPr>
        <w:t xml:space="preserve">физическое лицо </w:t>
      </w:r>
      <w:r w:rsidRPr="00E628D5">
        <w:t>(</w:t>
      </w:r>
      <w:proofErr w:type="gramStart"/>
      <w:r w:rsidRPr="00E628D5">
        <w:t xml:space="preserve">указываются </w:t>
      </w:r>
      <w:r w:rsidRPr="00E628D5">
        <w:rPr>
          <w:b/>
        </w:rPr>
        <w:t xml:space="preserve"> </w:t>
      </w:r>
      <w:r w:rsidRPr="00E628D5">
        <w:t>фамилия</w:t>
      </w:r>
      <w:proofErr w:type="gramEnd"/>
      <w:r w:rsidRPr="00E628D5">
        <w:t>, имя, отчество, паспортные данные,  сведения о месте жительства приводится номер контактного телефона) _________________________</w:t>
      </w:r>
    </w:p>
    <w:p w:rsidR="00636B1D" w:rsidRPr="00E628D5" w:rsidRDefault="00636B1D">
      <w:pPr>
        <w:autoSpaceDE w:val="0"/>
        <w:autoSpaceDN w:val="0"/>
        <w:adjustRightInd w:val="0"/>
        <w:jc w:val="both"/>
        <w:rPr>
          <w:b/>
        </w:rPr>
      </w:pPr>
      <w:r w:rsidRPr="00E628D5">
        <w:t>__________________________________________________________________________________________________________________________________________________________</w:t>
      </w:r>
    </w:p>
    <w:p w:rsidR="00636B1D" w:rsidRPr="00E628D5" w:rsidRDefault="00636B1D">
      <w:pPr>
        <w:autoSpaceDE w:val="0"/>
        <w:autoSpaceDN w:val="0"/>
        <w:adjustRightInd w:val="0"/>
        <w:jc w:val="both"/>
      </w:pPr>
    </w:p>
    <w:p w:rsidR="00636B1D" w:rsidRPr="00E628D5" w:rsidRDefault="00636B1D">
      <w:pPr>
        <w:pStyle w:val="32"/>
        <w:rPr>
          <w:szCs w:val="24"/>
        </w:rPr>
      </w:pPr>
      <w:r w:rsidRPr="00E628D5">
        <w:rPr>
          <w:szCs w:val="24"/>
        </w:rPr>
        <w:t xml:space="preserve">выражает желание принять участие в аукционе на право заключения договора аренды имущества: </w:t>
      </w:r>
    </w:p>
    <w:p w:rsidR="00636B1D" w:rsidRPr="00E628D5" w:rsidRDefault="00636B1D">
      <w:pPr>
        <w:tabs>
          <w:tab w:val="left" w:pos="9356"/>
        </w:tabs>
        <w:ind w:right="-1"/>
        <w:jc w:val="both"/>
      </w:pPr>
    </w:p>
    <w:p w:rsidR="00636B1D" w:rsidRPr="00E628D5" w:rsidRDefault="00636B1D">
      <w:pPr>
        <w:autoSpaceDE w:val="0"/>
        <w:autoSpaceDN w:val="0"/>
        <w:adjustRightInd w:val="0"/>
        <w:jc w:val="both"/>
      </w:pPr>
      <w:r w:rsidRPr="00E628D5">
        <w:rPr>
          <w:b/>
          <w:bCs/>
        </w:rPr>
        <w:t xml:space="preserve">Место </w:t>
      </w:r>
      <w:proofErr w:type="gramStart"/>
      <w:r w:rsidRPr="00E628D5">
        <w:rPr>
          <w:b/>
          <w:bCs/>
        </w:rPr>
        <w:t>расположения,  описание</w:t>
      </w:r>
      <w:proofErr w:type="gramEnd"/>
      <w:r w:rsidRPr="00E628D5">
        <w:rPr>
          <w:b/>
          <w:bCs/>
        </w:rPr>
        <w:t xml:space="preserve"> и технические характеристики </w:t>
      </w:r>
      <w:r w:rsidR="00F466F5" w:rsidRPr="00E628D5">
        <w:rPr>
          <w:b/>
          <w:bCs/>
        </w:rPr>
        <w:t>муниципаль</w:t>
      </w:r>
      <w:r w:rsidRPr="00E628D5">
        <w:rPr>
          <w:b/>
          <w:bCs/>
        </w:rPr>
        <w:t xml:space="preserve">ного имущества, права на которое передаются по договору, в том числе площадь </w:t>
      </w:r>
      <w:r w:rsidRPr="00E628D5">
        <w:t>(данные указываются согласно п.3 информационной карты аукциона) ________________________</w:t>
      </w:r>
    </w:p>
    <w:p w:rsidR="00636B1D" w:rsidRPr="00E628D5" w:rsidRDefault="00636B1D">
      <w:pPr>
        <w:tabs>
          <w:tab w:val="left" w:pos="9356"/>
        </w:tabs>
        <w:ind w:right="-1"/>
        <w:jc w:val="both"/>
      </w:pPr>
      <w:r w:rsidRPr="00E628D5">
        <w:t>__________________________________________________________________________________________________________________________________________________________</w:t>
      </w:r>
    </w:p>
    <w:p w:rsidR="00636B1D" w:rsidRPr="00E628D5" w:rsidRDefault="00636B1D">
      <w:pPr>
        <w:tabs>
          <w:tab w:val="left" w:pos="9356"/>
        </w:tabs>
        <w:ind w:right="-1"/>
        <w:jc w:val="both"/>
      </w:pPr>
    </w:p>
    <w:p w:rsidR="00636B1D" w:rsidRPr="00E628D5" w:rsidRDefault="00636B1D">
      <w:pPr>
        <w:pStyle w:val="32"/>
        <w:rPr>
          <w:szCs w:val="24"/>
        </w:rPr>
      </w:pPr>
      <w:r w:rsidRPr="00E628D5">
        <w:rPr>
          <w:szCs w:val="24"/>
        </w:rPr>
        <w:t xml:space="preserve">2. Обязуемся соблюдать Правила проведения аукциона, утвержденные Приказом Федеральной антимонопольной службы от 10.02.2010 № 67, требования аукционной документации, а в случае победы на аукционе заключить договор аренды на условиях предложенного в аукционной документации проекта договора. </w:t>
      </w:r>
      <w:proofErr w:type="gramStart"/>
      <w:r w:rsidRPr="00E628D5">
        <w:rPr>
          <w:szCs w:val="24"/>
        </w:rPr>
        <w:t>Подача  настоящей</w:t>
      </w:r>
      <w:proofErr w:type="gramEnd"/>
      <w:r w:rsidRPr="00E628D5">
        <w:rPr>
          <w:szCs w:val="24"/>
        </w:rPr>
        <w:t xml:space="preserve"> заявки на участие в аукционе, с нашей стороны, в соответствии со статьей 438 Гражданского кодекса Российской Федерации, является акцептом оферты.</w:t>
      </w:r>
    </w:p>
    <w:p w:rsidR="00636B1D" w:rsidRPr="00E628D5" w:rsidRDefault="00636B1D">
      <w:pPr>
        <w:autoSpaceDE w:val="0"/>
        <w:autoSpaceDN w:val="0"/>
        <w:adjustRightInd w:val="0"/>
        <w:ind w:firstLine="540"/>
        <w:jc w:val="both"/>
      </w:pPr>
    </w:p>
    <w:p w:rsidR="00636B1D" w:rsidRPr="00E628D5" w:rsidRDefault="00636B1D">
      <w:pPr>
        <w:autoSpaceDE w:val="0"/>
        <w:autoSpaceDN w:val="0"/>
        <w:adjustRightInd w:val="0"/>
        <w:jc w:val="both"/>
      </w:pPr>
      <w:r w:rsidRPr="00E628D5">
        <w:t>3. Настоящим заявляем:</w:t>
      </w:r>
    </w:p>
    <w:p w:rsidR="00636B1D" w:rsidRPr="00E628D5" w:rsidRDefault="00636B1D">
      <w:pPr>
        <w:autoSpaceDE w:val="0"/>
        <w:autoSpaceDN w:val="0"/>
        <w:adjustRightInd w:val="0"/>
        <w:jc w:val="both"/>
      </w:pPr>
      <w:r w:rsidRPr="00E628D5">
        <w:t>- об отсутствии решения о ликвидации заявителя (для юридического лица);</w:t>
      </w:r>
    </w:p>
    <w:p w:rsidR="00636B1D" w:rsidRPr="00E628D5" w:rsidRDefault="00636B1D">
      <w:pPr>
        <w:autoSpaceDE w:val="0"/>
        <w:autoSpaceDN w:val="0"/>
        <w:adjustRightInd w:val="0"/>
        <w:jc w:val="both"/>
      </w:pPr>
      <w:r w:rsidRPr="00E628D5">
        <w:t>- об отсутствии решения арбитражного суда о признании банкротом и об открытии конкурсного производства заявителя (для юридического лица, индивидуального предпринимателя);</w:t>
      </w:r>
    </w:p>
    <w:p w:rsidR="00636B1D" w:rsidRPr="00E628D5" w:rsidRDefault="00636B1D">
      <w:pPr>
        <w:autoSpaceDE w:val="0"/>
        <w:autoSpaceDN w:val="0"/>
        <w:adjustRightInd w:val="0"/>
        <w:jc w:val="both"/>
      </w:pPr>
      <w:r w:rsidRPr="00E628D5">
        <w:t>-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36B1D" w:rsidRPr="00E628D5" w:rsidRDefault="00636B1D">
      <w:pPr>
        <w:autoSpaceDE w:val="0"/>
        <w:autoSpaceDN w:val="0"/>
        <w:adjustRightInd w:val="0"/>
        <w:jc w:val="both"/>
      </w:pPr>
    </w:p>
    <w:p w:rsidR="00636B1D" w:rsidRPr="00A07CB9" w:rsidRDefault="00636B1D">
      <w:pPr>
        <w:autoSpaceDE w:val="0"/>
        <w:autoSpaceDN w:val="0"/>
        <w:adjustRightInd w:val="0"/>
        <w:ind w:firstLine="540"/>
        <w:jc w:val="center"/>
        <w:rPr>
          <w:b/>
        </w:rPr>
      </w:pPr>
      <w:r w:rsidRPr="00A07CB9">
        <w:rPr>
          <w:b/>
        </w:rPr>
        <w:t>Документы о заявителе, прилагаемые к заявке:</w:t>
      </w:r>
    </w:p>
    <w:p w:rsidR="00636B1D" w:rsidRPr="00E628D5" w:rsidRDefault="00636B1D">
      <w:pPr>
        <w:autoSpaceDE w:val="0"/>
        <w:autoSpaceDN w:val="0"/>
        <w:adjustRightInd w:val="0"/>
        <w:ind w:firstLine="540"/>
        <w:jc w:val="both"/>
      </w:pPr>
    </w:p>
    <w:p w:rsidR="00636B1D" w:rsidRPr="00E628D5" w:rsidRDefault="00636B1D">
      <w:pPr>
        <w:autoSpaceDE w:val="0"/>
        <w:autoSpaceDN w:val="0"/>
        <w:adjustRightInd w:val="0"/>
        <w:jc w:val="both"/>
      </w:pPr>
      <w:r w:rsidRPr="00E628D5">
        <w:t xml:space="preserve">1) для юридических лиц - выписка из единого государственного реестра юридических лиц или нотариально заверенная копию такой выписки, полученная не ранее чем за шесть </w:t>
      </w:r>
      <w:r w:rsidRPr="00E628D5">
        <w:lastRenderedPageBreak/>
        <w:t>месяцев до даты размещения на официальном сайте торгов извещения о проведении аукциона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2) для индивидуальных предпринимателей - выписка из единого государственного реестра индивидуальных предпринимателей или нотариально заверенная копию такой выписки полученная не ранее чем за шесть месяцев до даты размещения на официальном сайте торгов извещения о проведении аукциона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3) для иных физических лиц - копии документов, удостоверяющих личность - на _____ листах в 1 экз</w:t>
      </w:r>
      <w:r w:rsidR="001D7560" w:rsidRPr="00E628D5">
        <w:t>.</w:t>
      </w:r>
      <w:r w:rsidRPr="00E628D5">
        <w:t>;</w:t>
      </w:r>
    </w:p>
    <w:p w:rsidR="00636B1D" w:rsidRPr="00E628D5" w:rsidRDefault="00636B1D">
      <w:pPr>
        <w:autoSpaceDE w:val="0"/>
        <w:autoSpaceDN w:val="0"/>
        <w:adjustRightInd w:val="0"/>
        <w:jc w:val="both"/>
      </w:pPr>
      <w:r w:rsidRPr="00E628D5">
        <w:t xml:space="preserve">4) для иностранных лиц - </w:t>
      </w:r>
      <w:proofErr w:type="gramStart"/>
      <w:r w:rsidRPr="00E628D5">
        <w:t>надлежащим образом</w:t>
      </w:r>
      <w:proofErr w:type="gramEnd"/>
      <w:r w:rsidRPr="00E628D5">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полученный не ранее чем за шесть месяцев до даты размещения на официальном сайте торгов извещения о проведении аукциона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5) для юридических лиц -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 на _____ листах в 1 экз</w:t>
      </w:r>
      <w:r w:rsidR="001D7560" w:rsidRPr="00E628D5">
        <w:t>.</w:t>
      </w:r>
      <w:r w:rsidRPr="00E628D5">
        <w:t>;</w:t>
      </w:r>
    </w:p>
    <w:p w:rsidR="00636B1D" w:rsidRPr="00E628D5" w:rsidRDefault="00636B1D">
      <w:pPr>
        <w:autoSpaceDE w:val="0"/>
        <w:autoSpaceDN w:val="0"/>
        <w:adjustRightInd w:val="0"/>
        <w:jc w:val="both"/>
      </w:pPr>
      <w:r w:rsidRPr="00E628D5">
        <w:t>6) для юридических лиц - копии учредительных документов заявителя - на _____ листах в 1 экз</w:t>
      </w:r>
      <w:r w:rsidR="001D7560" w:rsidRPr="00E628D5">
        <w:t>.</w:t>
      </w:r>
      <w:r w:rsidRPr="00E628D5">
        <w:t>;</w:t>
      </w:r>
    </w:p>
    <w:p w:rsidR="00636B1D" w:rsidRPr="00E628D5" w:rsidRDefault="00636B1D">
      <w:pPr>
        <w:autoSpaceDE w:val="0"/>
        <w:autoSpaceDN w:val="0"/>
        <w:adjustRightInd w:val="0"/>
        <w:jc w:val="both"/>
      </w:pPr>
      <w:r w:rsidRPr="00E628D5">
        <w:t>7) для юридических лиц -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 - на _____ листах в 1 экз</w:t>
      </w:r>
      <w:r w:rsidR="001D7560" w:rsidRPr="00E628D5">
        <w:t>.</w:t>
      </w:r>
      <w:r w:rsidRPr="00E628D5">
        <w:t>;</w:t>
      </w:r>
    </w:p>
    <w:p w:rsidR="00636B1D" w:rsidRPr="00E628D5" w:rsidRDefault="00636B1D">
      <w:pPr>
        <w:autoSpaceDE w:val="0"/>
        <w:autoSpaceDN w:val="0"/>
        <w:adjustRightInd w:val="0"/>
        <w:ind w:firstLine="540"/>
        <w:jc w:val="both"/>
      </w:pPr>
    </w:p>
    <w:p w:rsidR="00636B1D" w:rsidRPr="00E628D5" w:rsidRDefault="00636B1D">
      <w:pPr>
        <w:tabs>
          <w:tab w:val="left" w:pos="2205"/>
        </w:tabs>
        <w:autoSpaceDE w:val="0"/>
        <w:autoSpaceDN w:val="0"/>
        <w:adjustRightInd w:val="0"/>
        <w:jc w:val="both"/>
        <w:outlineLvl w:val="0"/>
      </w:pPr>
    </w:p>
    <w:p w:rsidR="00636B1D" w:rsidRPr="00E628D5" w:rsidRDefault="00636B1D">
      <w:pPr>
        <w:tabs>
          <w:tab w:val="left" w:pos="2205"/>
        </w:tabs>
        <w:autoSpaceDE w:val="0"/>
        <w:autoSpaceDN w:val="0"/>
        <w:adjustRightInd w:val="0"/>
        <w:jc w:val="both"/>
        <w:outlineLvl w:val="0"/>
      </w:pPr>
      <w:r w:rsidRPr="00E628D5">
        <w:t>Заявитель ____________________________________________________________________</w:t>
      </w:r>
    </w:p>
    <w:p w:rsidR="00636B1D" w:rsidRPr="00E628D5" w:rsidRDefault="00636B1D">
      <w:pPr>
        <w:tabs>
          <w:tab w:val="left" w:pos="2205"/>
        </w:tabs>
        <w:autoSpaceDE w:val="0"/>
        <w:autoSpaceDN w:val="0"/>
        <w:adjustRightInd w:val="0"/>
        <w:jc w:val="both"/>
        <w:outlineLvl w:val="0"/>
      </w:pPr>
      <w:r w:rsidRPr="00E628D5">
        <w:t xml:space="preserve">                 (должность уполномоченного лица заявителя, подпись, расшифровка подписи)</w:t>
      </w:r>
    </w:p>
    <w:p w:rsidR="00636B1D" w:rsidRPr="00E628D5" w:rsidRDefault="00636B1D">
      <w:pPr>
        <w:tabs>
          <w:tab w:val="left" w:pos="2205"/>
        </w:tabs>
        <w:autoSpaceDE w:val="0"/>
        <w:autoSpaceDN w:val="0"/>
        <w:adjustRightInd w:val="0"/>
        <w:jc w:val="both"/>
        <w:outlineLvl w:val="0"/>
      </w:pPr>
    </w:p>
    <w:p w:rsidR="00636B1D" w:rsidRPr="00E628D5" w:rsidRDefault="00636B1D">
      <w:pPr>
        <w:tabs>
          <w:tab w:val="left" w:pos="2205"/>
        </w:tabs>
        <w:autoSpaceDE w:val="0"/>
        <w:autoSpaceDN w:val="0"/>
        <w:adjustRightInd w:val="0"/>
        <w:jc w:val="both"/>
        <w:outlineLvl w:val="0"/>
      </w:pPr>
      <w:r w:rsidRPr="00E628D5">
        <w:t>М.П.</w:t>
      </w:r>
    </w:p>
    <w:p w:rsidR="00636B1D" w:rsidRPr="00D35AC1" w:rsidRDefault="00636B1D">
      <w:pPr>
        <w:jc w:val="right"/>
      </w:pPr>
      <w:r>
        <w:br w:type="page"/>
      </w:r>
      <w:r w:rsidRPr="00D35AC1">
        <w:lastRenderedPageBreak/>
        <w:t>Приложение № 3</w:t>
      </w:r>
    </w:p>
    <w:p w:rsidR="00636B1D" w:rsidRDefault="00636B1D">
      <w:pPr>
        <w:jc w:val="right"/>
      </w:pPr>
      <w:r w:rsidRPr="00D35AC1">
        <w:t>к документации об аукционе</w:t>
      </w:r>
    </w:p>
    <w:p w:rsidR="00636B1D" w:rsidRDefault="00636B1D">
      <w:pPr>
        <w:widowControl w:val="0"/>
        <w:jc w:val="center"/>
        <w:rPr>
          <w:sz w:val="22"/>
          <w:szCs w:val="22"/>
        </w:rPr>
      </w:pPr>
    </w:p>
    <w:p w:rsidR="00636B1D" w:rsidRPr="00135DB2" w:rsidRDefault="00636B1D">
      <w:pPr>
        <w:jc w:val="center"/>
        <w:rPr>
          <w:b/>
          <w:sz w:val="28"/>
          <w:szCs w:val="22"/>
        </w:rPr>
      </w:pPr>
      <w:r w:rsidRPr="00135DB2">
        <w:rPr>
          <w:b/>
          <w:sz w:val="28"/>
        </w:rPr>
        <w:t>ПРОЕКТ ДОГОВОРА АРЕНДЫ</w:t>
      </w:r>
    </w:p>
    <w:p w:rsidR="00636B1D" w:rsidRPr="00135DB2" w:rsidRDefault="00636B1D">
      <w:pPr>
        <w:widowControl w:val="0"/>
        <w:jc w:val="right"/>
        <w:rPr>
          <w:sz w:val="22"/>
          <w:szCs w:val="22"/>
        </w:rPr>
      </w:pPr>
    </w:p>
    <w:p w:rsidR="006C7536" w:rsidRPr="00135DB2" w:rsidRDefault="006C7536" w:rsidP="006A4C9F">
      <w:pPr>
        <w:rPr>
          <w:b/>
        </w:rPr>
      </w:pPr>
    </w:p>
    <w:p w:rsidR="00AB2BB5" w:rsidRPr="00135DB2" w:rsidRDefault="00AB2BB5" w:rsidP="00AB2BB5">
      <w:pPr>
        <w:ind w:left="-360" w:firstLine="360"/>
        <w:jc w:val="center"/>
      </w:pPr>
      <w:r w:rsidRPr="00135DB2">
        <w:rPr>
          <w:b/>
        </w:rPr>
        <w:t xml:space="preserve">ДОГОВОР АРЕНДЫ </w:t>
      </w:r>
      <w:proofErr w:type="gramStart"/>
      <w:r w:rsidRPr="00135DB2">
        <w:rPr>
          <w:b/>
        </w:rPr>
        <w:t>№  _</w:t>
      </w:r>
      <w:proofErr w:type="gramEnd"/>
      <w:r w:rsidRPr="00135DB2">
        <w:rPr>
          <w:b/>
        </w:rPr>
        <w:t>_______</w:t>
      </w:r>
    </w:p>
    <w:p w:rsidR="00AB2BB5" w:rsidRPr="00233893" w:rsidRDefault="00AB2BB5" w:rsidP="00AB2BB5">
      <w:pPr>
        <w:jc w:val="center"/>
        <w:rPr>
          <w:color w:val="FF0000"/>
        </w:rPr>
      </w:pPr>
    </w:p>
    <w:p w:rsidR="00AB2BB5" w:rsidRPr="00367355" w:rsidRDefault="00AB2BB5" w:rsidP="00AB2BB5">
      <w:pPr>
        <w:jc w:val="center"/>
        <w:rPr>
          <w:b/>
        </w:rPr>
      </w:pPr>
      <w:proofErr w:type="spellStart"/>
      <w:r w:rsidRPr="00367355">
        <w:rPr>
          <w:b/>
        </w:rPr>
        <w:t>п.г.т</w:t>
      </w:r>
      <w:proofErr w:type="spellEnd"/>
      <w:r w:rsidRPr="00367355">
        <w:rPr>
          <w:b/>
        </w:rPr>
        <w:t xml:space="preserve">. </w:t>
      </w:r>
      <w:r w:rsidR="00D35AC1">
        <w:rPr>
          <w:b/>
        </w:rPr>
        <w:t xml:space="preserve">Игрим   </w:t>
      </w:r>
      <w:r w:rsidRPr="00367355">
        <w:rPr>
          <w:b/>
        </w:rPr>
        <w:t xml:space="preserve">                                                                  </w:t>
      </w:r>
      <w:r w:rsidR="00230962">
        <w:rPr>
          <w:b/>
        </w:rPr>
        <w:t xml:space="preserve">              ____________</w:t>
      </w:r>
      <w:proofErr w:type="gramStart"/>
      <w:r w:rsidR="00230962">
        <w:rPr>
          <w:b/>
        </w:rPr>
        <w:t>_  2020</w:t>
      </w:r>
      <w:proofErr w:type="gramEnd"/>
      <w:r w:rsidRPr="00367355">
        <w:rPr>
          <w:b/>
        </w:rPr>
        <w:t xml:space="preserve"> года</w:t>
      </w:r>
    </w:p>
    <w:p w:rsidR="00AB2BB5" w:rsidRPr="00367355" w:rsidRDefault="00AB2BB5" w:rsidP="00AB2BB5">
      <w:pPr>
        <w:jc w:val="center"/>
      </w:pPr>
    </w:p>
    <w:p w:rsidR="00AB2BB5" w:rsidRPr="00367355" w:rsidRDefault="00AB2BB5" w:rsidP="00AB2BB5">
      <w:pPr>
        <w:jc w:val="both"/>
      </w:pPr>
      <w:r w:rsidRPr="00367355">
        <w:tab/>
      </w:r>
      <w:r w:rsidR="00D35AC1">
        <w:t>Муниципальное казенное учреждение администрация городского поселения Игрим</w:t>
      </w:r>
      <w:r w:rsidRPr="00367355">
        <w:t>, именуемое  в дальнейшем «</w:t>
      </w:r>
      <w:r w:rsidRPr="00367355">
        <w:rPr>
          <w:b/>
        </w:rPr>
        <w:t xml:space="preserve">Арендодатель», в лице </w:t>
      </w:r>
      <w:r w:rsidR="00230962">
        <w:rPr>
          <w:b/>
        </w:rPr>
        <w:t>Г</w:t>
      </w:r>
      <w:r w:rsidRPr="00367355">
        <w:rPr>
          <w:b/>
        </w:rPr>
        <w:t xml:space="preserve">лавы </w:t>
      </w:r>
      <w:r w:rsidR="00D35AC1">
        <w:rPr>
          <w:b/>
        </w:rPr>
        <w:t xml:space="preserve">городского поселения </w:t>
      </w:r>
      <w:proofErr w:type="spellStart"/>
      <w:r w:rsidR="00D35AC1">
        <w:rPr>
          <w:b/>
        </w:rPr>
        <w:t>Игрим</w:t>
      </w:r>
      <w:proofErr w:type="spellEnd"/>
      <w:r w:rsidRPr="00367355">
        <w:rPr>
          <w:b/>
        </w:rPr>
        <w:t xml:space="preserve">  </w:t>
      </w:r>
      <w:proofErr w:type="spellStart"/>
      <w:r w:rsidR="00230962">
        <w:rPr>
          <w:b/>
        </w:rPr>
        <w:t>Грудо</w:t>
      </w:r>
      <w:proofErr w:type="spellEnd"/>
      <w:r w:rsidR="00230962">
        <w:rPr>
          <w:b/>
        </w:rPr>
        <w:t xml:space="preserve"> Тамары Александровны</w:t>
      </w:r>
      <w:r w:rsidRPr="00367355">
        <w:rPr>
          <w:b/>
        </w:rPr>
        <w:t>,</w:t>
      </w:r>
      <w:r w:rsidRPr="00367355">
        <w:t xml:space="preserve"> действующего на основании </w:t>
      </w:r>
      <w:r w:rsidR="00230962">
        <w:t>Устава</w:t>
      </w:r>
      <w:r w:rsidR="009B0AF5">
        <w:t xml:space="preserve"> </w:t>
      </w:r>
      <w:r w:rsidRPr="00367355">
        <w:t xml:space="preserve">,  с одной стороны,  и _______________ , являющееся победителем аукциона </w:t>
      </w:r>
      <w:r w:rsidR="00D35AC1">
        <w:t xml:space="preserve"> № </w:t>
      </w:r>
      <w:r w:rsidR="007E7E36">
        <w:t>1</w:t>
      </w:r>
      <w:r w:rsidR="00230962">
        <w:t>А/2020</w:t>
      </w:r>
      <w:r w:rsidR="00DA6B5E">
        <w:t xml:space="preserve">  </w:t>
      </w:r>
      <w:r w:rsidRPr="00367355">
        <w:t>по сдаче в аренду муниципального имущества в соответствии с пр</w:t>
      </w:r>
      <w:r w:rsidR="00230962">
        <w:t>отоколом № __  от __________ 2020</w:t>
      </w:r>
      <w:r w:rsidRPr="00367355">
        <w:t xml:space="preserve"> г., именуемое в дальнейшем «Арендатор», в лице _________________________________, действующего на основании  _____________, с другой стороны (далее Стороны), заключили  настоящий договор о нижеследующем:</w:t>
      </w:r>
    </w:p>
    <w:p w:rsidR="00AB2BB5" w:rsidRPr="00367355" w:rsidRDefault="00AB2BB5" w:rsidP="00AB2BB5">
      <w:pPr>
        <w:jc w:val="both"/>
      </w:pPr>
    </w:p>
    <w:p w:rsidR="00AB2BB5" w:rsidRPr="002C464C" w:rsidRDefault="00AB2BB5" w:rsidP="002C464C">
      <w:pPr>
        <w:numPr>
          <w:ilvl w:val="0"/>
          <w:numId w:val="3"/>
        </w:numPr>
        <w:jc w:val="center"/>
        <w:rPr>
          <w:b/>
        </w:rPr>
      </w:pPr>
      <w:r w:rsidRPr="00367355">
        <w:rPr>
          <w:b/>
        </w:rPr>
        <w:t>Общие условия</w:t>
      </w:r>
    </w:p>
    <w:p w:rsidR="00AB2BB5" w:rsidRPr="000D0CDE" w:rsidRDefault="00AB2BB5" w:rsidP="00284185">
      <w:pPr>
        <w:tabs>
          <w:tab w:val="left" w:pos="540"/>
        </w:tabs>
        <w:suppressAutoHyphens/>
        <w:jc w:val="both"/>
        <w:rPr>
          <w:iCs/>
          <w:lang w:eastAsia="ar-SA"/>
        </w:rPr>
      </w:pPr>
      <w:r w:rsidRPr="00367355">
        <w:t xml:space="preserve"> </w:t>
      </w:r>
      <w:r w:rsidR="00271D1B">
        <w:t xml:space="preserve">     </w:t>
      </w:r>
      <w:r w:rsidR="00271D1B" w:rsidRPr="00271D1B">
        <w:rPr>
          <w:b/>
        </w:rPr>
        <w:t>1</w:t>
      </w:r>
      <w:r w:rsidR="00271D1B" w:rsidRPr="00F66F1F">
        <w:t xml:space="preserve">.1. </w:t>
      </w:r>
      <w:r w:rsidR="00284185" w:rsidRPr="00685C95">
        <w:t>Согласно настоящему договору Арендодатель передает</w:t>
      </w:r>
      <w:r w:rsidR="00284185">
        <w:t xml:space="preserve"> </w:t>
      </w:r>
      <w:r w:rsidR="00284185" w:rsidRPr="004F19E5">
        <w:rPr>
          <w:b/>
        </w:rPr>
        <w:t>в аренду муниципальное имущество</w:t>
      </w:r>
      <w:r w:rsidR="00284185" w:rsidRPr="00685C95">
        <w:t xml:space="preserve">, а Арендатор принимает во временное владение и пользование </w:t>
      </w:r>
      <w:r w:rsidR="00284185" w:rsidRPr="004F19E5">
        <w:rPr>
          <w:b/>
        </w:rPr>
        <w:t>на праве аренды</w:t>
      </w:r>
      <w:r w:rsidR="00284185">
        <w:t xml:space="preserve"> </w:t>
      </w:r>
      <w:r w:rsidR="000D0CDE">
        <w:t xml:space="preserve">транспортное средство </w:t>
      </w:r>
      <w:r w:rsidR="00B56BC8" w:rsidRPr="00B56BC8">
        <w:rPr>
          <w:b/>
        </w:rPr>
        <w:t>Автобус ритуальный ГАЗ-2705 «323433», VIN: Х9А32343330000004, год выпуска 2004, регистрационный знак Р 256 ХМ 86</w:t>
      </w:r>
      <w:r w:rsidR="000D0CDE">
        <w:rPr>
          <w:iCs/>
          <w:lang w:eastAsia="ar-SA"/>
        </w:rPr>
        <w:t xml:space="preserve">, </w:t>
      </w:r>
      <w:r w:rsidR="00284185" w:rsidRPr="00685C95">
        <w:t>по акту приема-передачи</w:t>
      </w:r>
      <w:r w:rsidR="00284185">
        <w:t xml:space="preserve">, (приложение 1 к </w:t>
      </w:r>
      <w:r w:rsidR="00284185" w:rsidRPr="00685C95">
        <w:t>настоящему договору), являюще</w:t>
      </w:r>
      <w:r w:rsidR="00284185">
        <w:t>мся</w:t>
      </w:r>
      <w:r w:rsidR="00284185" w:rsidRPr="00685C95">
        <w:t xml:space="preserve"> неотъемлемой частью настоящего договора. </w:t>
      </w:r>
    </w:p>
    <w:p w:rsidR="00284185" w:rsidRPr="00284185" w:rsidRDefault="00284185" w:rsidP="00284185">
      <w:pPr>
        <w:pStyle w:val="ConsPlusNonformat"/>
        <w:widowControl/>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284185">
        <w:rPr>
          <w:rFonts w:ascii="Times New Roman" w:hAnsi="Times New Roman" w:cs="Times New Roman"/>
          <w:sz w:val="24"/>
          <w:szCs w:val="24"/>
        </w:rPr>
        <w:t xml:space="preserve">1.2. Настоящий </w:t>
      </w:r>
      <w:proofErr w:type="gramStart"/>
      <w:r w:rsidRPr="00284185">
        <w:rPr>
          <w:rFonts w:ascii="Times New Roman" w:hAnsi="Times New Roman" w:cs="Times New Roman"/>
          <w:sz w:val="24"/>
          <w:szCs w:val="24"/>
        </w:rPr>
        <w:t>договор  действу</w:t>
      </w:r>
      <w:r w:rsidR="000D0CDE">
        <w:rPr>
          <w:rFonts w:ascii="Times New Roman" w:hAnsi="Times New Roman" w:cs="Times New Roman"/>
          <w:sz w:val="24"/>
          <w:szCs w:val="24"/>
        </w:rPr>
        <w:t>ет</w:t>
      </w:r>
      <w:proofErr w:type="gramEnd"/>
      <w:r w:rsidR="000D0CDE">
        <w:rPr>
          <w:rFonts w:ascii="Times New Roman" w:hAnsi="Times New Roman" w:cs="Times New Roman"/>
          <w:sz w:val="24"/>
          <w:szCs w:val="24"/>
        </w:rPr>
        <w:t xml:space="preserve"> с «____ » __________ 2020</w:t>
      </w:r>
      <w:r w:rsidRPr="00284185">
        <w:rPr>
          <w:rFonts w:ascii="Times New Roman" w:hAnsi="Times New Roman" w:cs="Times New Roman"/>
          <w:sz w:val="24"/>
          <w:szCs w:val="24"/>
        </w:rPr>
        <w:t xml:space="preserve"> г</w:t>
      </w:r>
      <w:r w:rsidR="000D0CDE">
        <w:rPr>
          <w:rFonts w:ascii="Times New Roman" w:hAnsi="Times New Roman" w:cs="Times New Roman"/>
          <w:sz w:val="24"/>
          <w:szCs w:val="24"/>
        </w:rPr>
        <w:t>. по «____» ________     20___</w:t>
      </w:r>
      <w:r w:rsidRPr="00284185">
        <w:rPr>
          <w:rFonts w:ascii="Times New Roman" w:hAnsi="Times New Roman" w:cs="Times New Roman"/>
          <w:sz w:val="24"/>
          <w:szCs w:val="24"/>
        </w:rPr>
        <w:t>г., является долгосрочным и подлежит государственной регистрации в органе федеральной регистрационной службы.</w:t>
      </w:r>
    </w:p>
    <w:p w:rsidR="00284185" w:rsidRDefault="000D0CDE" w:rsidP="00284185">
      <w:pPr>
        <w:autoSpaceDE w:val="0"/>
        <w:autoSpaceDN w:val="0"/>
        <w:adjustRightInd w:val="0"/>
        <w:ind w:firstLine="567"/>
        <w:jc w:val="both"/>
      </w:pPr>
      <w:r>
        <w:t>1.3</w:t>
      </w:r>
      <w:r w:rsidR="00284185" w:rsidRPr="00284185">
        <w:t>. Если Арендатор пользуется объектом аренды не в соответствии с условиями настоящего договора, а также не по целевому назначению объекта, в результате чего его эксплуатация становится невозможной ранее истечения полного амортизационного срока службы и до окончания срока действия настоящего договора, то Арендатор возмещает в Арендодателю недовнесенную им арендную плату, а также иные убытки в соответствии с законодательством.</w:t>
      </w:r>
    </w:p>
    <w:p w:rsidR="00AB2BB5" w:rsidRPr="00284185" w:rsidRDefault="000D0CDE" w:rsidP="00284185">
      <w:pPr>
        <w:autoSpaceDE w:val="0"/>
        <w:autoSpaceDN w:val="0"/>
        <w:adjustRightInd w:val="0"/>
        <w:ind w:firstLine="567"/>
        <w:jc w:val="both"/>
      </w:pPr>
      <w:r>
        <w:t>1.4</w:t>
      </w:r>
      <w:r w:rsidR="00284185">
        <w:t xml:space="preserve">. </w:t>
      </w:r>
      <w:r w:rsidR="00AB2BB5" w:rsidRPr="00367355">
        <w:t xml:space="preserve">Условия настоящего договора распространяются на отношения, возникшие между </w:t>
      </w:r>
      <w:proofErr w:type="gramStart"/>
      <w:r w:rsidR="00AB2BB5" w:rsidRPr="00367355">
        <w:t>Сторонами  с</w:t>
      </w:r>
      <w:proofErr w:type="gramEnd"/>
      <w:r w:rsidR="00AB2BB5" w:rsidRPr="00367355">
        <w:t xml:space="preserve"> даты  подписания  акта приема</w:t>
      </w:r>
      <w:r w:rsidR="00F204BF" w:rsidRPr="00367355">
        <w:t xml:space="preserve"> </w:t>
      </w:r>
      <w:r w:rsidR="00F541E2">
        <w:t>- передачи объекта. Арендуемое</w:t>
      </w:r>
      <w:r w:rsidR="00AB2BB5" w:rsidRPr="00367355">
        <w:t xml:space="preserve"> </w:t>
      </w:r>
      <w:r w:rsidR="00F541E2">
        <w:t>транспортное средство считае</w:t>
      </w:r>
      <w:r w:rsidR="00AB2BB5" w:rsidRPr="00367355">
        <w:t xml:space="preserve">тся фактически переданными с момента подписания Акта приема - передачи. Передача </w:t>
      </w:r>
      <w:r w:rsidR="00F541E2">
        <w:t>транспортного средства</w:t>
      </w:r>
      <w:r w:rsidR="00AB2BB5" w:rsidRPr="00367355">
        <w:t xml:space="preserve"> в аренду не влечет передачу права собственности на них.</w:t>
      </w:r>
    </w:p>
    <w:p w:rsidR="0065268D" w:rsidRPr="0065268D" w:rsidRDefault="00284185" w:rsidP="0065268D">
      <w:pPr>
        <w:jc w:val="both"/>
      </w:pPr>
      <w:r>
        <w:t xml:space="preserve">      </w:t>
      </w:r>
    </w:p>
    <w:p w:rsidR="0065268D" w:rsidRPr="00367355" w:rsidRDefault="0065268D" w:rsidP="00271D1B">
      <w:pPr>
        <w:tabs>
          <w:tab w:val="left" w:pos="0"/>
        </w:tabs>
        <w:jc w:val="both"/>
      </w:pPr>
      <w:r>
        <w:t xml:space="preserve"> </w:t>
      </w:r>
    </w:p>
    <w:p w:rsidR="00AB2BB5" w:rsidRPr="00367355" w:rsidRDefault="00AB2BB5" w:rsidP="00AB2BB5">
      <w:pPr>
        <w:numPr>
          <w:ilvl w:val="0"/>
          <w:numId w:val="3"/>
        </w:numPr>
        <w:tabs>
          <w:tab w:val="left" w:pos="0"/>
        </w:tabs>
        <w:jc w:val="center"/>
        <w:rPr>
          <w:b/>
        </w:rPr>
      </w:pPr>
      <w:r w:rsidRPr="00367355">
        <w:rPr>
          <w:b/>
        </w:rPr>
        <w:t>Права и обязанности сторон.</w:t>
      </w:r>
    </w:p>
    <w:p w:rsidR="006D09D2" w:rsidRPr="006D09D2" w:rsidRDefault="006D09D2" w:rsidP="006D09D2">
      <w:pPr>
        <w:tabs>
          <w:tab w:val="left" w:pos="0"/>
        </w:tabs>
        <w:ind w:left="720"/>
        <w:jc w:val="both"/>
      </w:pPr>
      <w:r w:rsidRPr="006D09D2">
        <w:t>2.1. Право распоряжения ТС, включающее право изъять Автомобиль из владения и пользования, в случаях и порядке, которые предусмотрены Федеральным законодательством РФ и настоящим Договором, остается в течение срока действия настоящего Договора за Арендодателем.</w:t>
      </w:r>
    </w:p>
    <w:p w:rsidR="006D09D2" w:rsidRPr="006D09D2" w:rsidRDefault="006D09D2" w:rsidP="006D09D2">
      <w:pPr>
        <w:tabs>
          <w:tab w:val="left" w:pos="0"/>
        </w:tabs>
        <w:ind w:left="720"/>
        <w:rPr>
          <w:b/>
        </w:rPr>
      </w:pPr>
    </w:p>
    <w:p w:rsidR="006D09D2" w:rsidRPr="00E120A2" w:rsidRDefault="006D09D2" w:rsidP="006D09D2">
      <w:pPr>
        <w:tabs>
          <w:tab w:val="left" w:pos="0"/>
        </w:tabs>
        <w:ind w:left="720"/>
        <w:rPr>
          <w:u w:val="single"/>
        </w:rPr>
      </w:pPr>
      <w:r w:rsidRPr="00E120A2">
        <w:rPr>
          <w:u w:val="single"/>
        </w:rPr>
        <w:t>2.2. Арендодатель обязан:</w:t>
      </w:r>
    </w:p>
    <w:p w:rsidR="006D09D2" w:rsidRPr="006D09D2" w:rsidRDefault="006D09D2" w:rsidP="006D09D2">
      <w:pPr>
        <w:tabs>
          <w:tab w:val="left" w:pos="0"/>
        </w:tabs>
        <w:ind w:left="720"/>
        <w:rPr>
          <w:b/>
        </w:rPr>
      </w:pPr>
    </w:p>
    <w:p w:rsidR="006D09D2" w:rsidRPr="006D09D2" w:rsidRDefault="00E52171" w:rsidP="006D09D2">
      <w:pPr>
        <w:tabs>
          <w:tab w:val="left" w:pos="0"/>
        </w:tabs>
        <w:ind w:left="720"/>
        <w:jc w:val="both"/>
      </w:pPr>
      <w:r>
        <w:lastRenderedPageBreak/>
        <w:t>2</w:t>
      </w:r>
      <w:r w:rsidR="006D09D2" w:rsidRPr="006D09D2">
        <w:t>.2.1. Предоставить Арендатору ТС в состоянии, соответствующем условиям Договора аренды и назначению имущества, при этом факт передачи и состояние ТС закрепляются в Акте приема-передачи, подписанного Сторонами;</w:t>
      </w:r>
    </w:p>
    <w:p w:rsidR="006D09D2" w:rsidRPr="006D09D2" w:rsidRDefault="006D09D2" w:rsidP="006D09D2">
      <w:pPr>
        <w:tabs>
          <w:tab w:val="left" w:pos="0"/>
        </w:tabs>
        <w:ind w:left="720"/>
        <w:rPr>
          <w:b/>
        </w:rPr>
      </w:pPr>
    </w:p>
    <w:p w:rsidR="006D09D2" w:rsidRPr="006D09D2" w:rsidRDefault="00E52171" w:rsidP="006D09D2">
      <w:pPr>
        <w:tabs>
          <w:tab w:val="left" w:pos="0"/>
        </w:tabs>
        <w:ind w:left="720"/>
        <w:jc w:val="both"/>
      </w:pPr>
      <w:r>
        <w:t>2</w:t>
      </w:r>
      <w:r w:rsidR="006D09D2" w:rsidRPr="006D09D2">
        <w:t>.2.2. Одновременно с передачей ТС передать Арендатору все необходимые для его эксплуатации документы, инструкции;</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.2.3. В присутствии Арендатора проверить испр</w:t>
      </w:r>
      <w:r w:rsidR="00E120A2">
        <w:t>авность сдаваемого в аренду ТС</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.2.4. Оказывать в период Договора аренды Арендатору консультативную и информационную помощь.</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rPr>
          <w:u w:val="single"/>
        </w:rPr>
      </w:pPr>
      <w:r>
        <w:rPr>
          <w:u w:val="single"/>
        </w:rPr>
        <w:t>2</w:t>
      </w:r>
      <w:r w:rsidR="006D09D2" w:rsidRPr="00E120A2">
        <w:rPr>
          <w:u w:val="single"/>
        </w:rPr>
        <w:t>.3. Арендатор обязан:</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.3.1. В течение всего срока настоящего Договора поддерживать надлежащее состояние арендованного ТС;</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 xml:space="preserve">.3.2. </w:t>
      </w:r>
      <w:r w:rsidR="00E120A2">
        <w:t>П</w:t>
      </w:r>
      <w:r w:rsidR="006D09D2" w:rsidRPr="00E120A2">
        <w:t xml:space="preserve">роизводить самостоятельно </w:t>
      </w:r>
      <w:r w:rsidR="00E120A2">
        <w:t xml:space="preserve">текущий </w:t>
      </w:r>
      <w:r w:rsidR="006D09D2" w:rsidRPr="00E120A2">
        <w:t xml:space="preserve">ремонт арендованного ТС, </w:t>
      </w:r>
      <w:r w:rsidR="00E120A2">
        <w:t xml:space="preserve">по согласованию с Арендодателем </w:t>
      </w:r>
      <w:r w:rsidR="006D09D2" w:rsidRPr="00E120A2">
        <w:t>замену деталей, агрегатов и узлов;</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.3.3. Предъявлять Арендодателю арендованное ТС не реже одного р</w:t>
      </w:r>
      <w:r w:rsidR="00E120A2" w:rsidRPr="00E120A2">
        <w:t>аза в ____________________</w:t>
      </w:r>
      <w:proofErr w:type="gramStart"/>
      <w:r w:rsidR="00E120A2" w:rsidRPr="00E120A2">
        <w:t xml:space="preserve">_ </w:t>
      </w:r>
      <w:r w:rsidR="006D09D2" w:rsidRPr="00E120A2">
        <w:t>,</w:t>
      </w:r>
      <w:proofErr w:type="gramEnd"/>
      <w:r w:rsidR="006D09D2" w:rsidRPr="00E120A2">
        <w:t xml:space="preserve"> для проведения профилактического осмотра </w:t>
      </w:r>
    </w:p>
    <w:p w:rsidR="006D09D2" w:rsidRPr="00E120A2" w:rsidRDefault="00E52171" w:rsidP="00E120A2">
      <w:pPr>
        <w:tabs>
          <w:tab w:val="left" w:pos="0"/>
        </w:tabs>
        <w:ind w:left="720"/>
        <w:jc w:val="both"/>
      </w:pPr>
      <w:r>
        <w:t>2</w:t>
      </w:r>
      <w:r w:rsidR="006D09D2" w:rsidRPr="00E120A2">
        <w:t>.3.4. Сообщить Арендодателю обо всех технических неисправностях, обнаруженных во время эксплуатации арендованного ТС;</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.3.5. При совершении дорожно-транспортного происшествия (далее по тексту “ДТП”) зарегистрировать аварию в ГИБДД (получить все документы</w:t>
      </w:r>
      <w:r w:rsidR="006D09D2" w:rsidRPr="006D09D2">
        <w:rPr>
          <w:b/>
        </w:rPr>
        <w:t xml:space="preserve"> </w:t>
      </w:r>
      <w:r w:rsidR="006D09D2" w:rsidRPr="00E120A2">
        <w:t>установленной формы) и немедленно сообщить об этом Арендодателю;</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 xml:space="preserve">.3.6. При угоне или краже арендованного ТС, краже комплектующих, ущербе, нанесённом неизвестными, зарегистрировать данные факты в отделении </w:t>
      </w:r>
      <w:r w:rsidR="00E120A2" w:rsidRPr="00E120A2">
        <w:t>полиции</w:t>
      </w:r>
      <w:r w:rsidR="006D09D2" w:rsidRPr="00E120A2">
        <w:t xml:space="preserve"> (получить все документы установленной формы) и немедленно сообщить об этом Арендодателю. </w:t>
      </w:r>
    </w:p>
    <w:p w:rsidR="006D09D2" w:rsidRPr="00E120A2" w:rsidRDefault="00E52171" w:rsidP="00E120A2">
      <w:pPr>
        <w:tabs>
          <w:tab w:val="left" w:pos="0"/>
        </w:tabs>
        <w:ind w:left="720"/>
        <w:jc w:val="both"/>
      </w:pPr>
      <w:r>
        <w:t>2</w:t>
      </w:r>
      <w:r w:rsidR="006D09D2" w:rsidRPr="00E120A2">
        <w:t>.3.7. Без специального разрешения и согласования с Арендодателем не передавать управление арендованным ТС третьими лицам, не осуществлять субаренду и не уступать свои права и обязанности по Договору;</w:t>
      </w:r>
    </w:p>
    <w:p w:rsidR="006D09D2" w:rsidRPr="006D09D2" w:rsidRDefault="006D09D2" w:rsidP="006D09D2">
      <w:pPr>
        <w:tabs>
          <w:tab w:val="left" w:pos="0"/>
        </w:tabs>
        <w:ind w:left="720"/>
        <w:rPr>
          <w:b/>
        </w:rPr>
      </w:pPr>
    </w:p>
    <w:p w:rsidR="00E120A2" w:rsidRDefault="00E52171" w:rsidP="00E120A2">
      <w:pPr>
        <w:tabs>
          <w:tab w:val="left" w:pos="0"/>
        </w:tabs>
        <w:ind w:left="720"/>
        <w:jc w:val="both"/>
      </w:pPr>
      <w:r>
        <w:t>2</w:t>
      </w:r>
      <w:r w:rsidR="006D09D2" w:rsidRPr="00E120A2">
        <w:t xml:space="preserve">.3.8. Без специального разрешения и согласования с Арендодателем не </w:t>
      </w:r>
      <w:r w:rsidR="00E120A2" w:rsidRPr="00E120A2">
        <w:t>выезжать за пределы</w:t>
      </w:r>
      <w:r w:rsidR="006D09D2" w:rsidRPr="00E120A2">
        <w:t xml:space="preserve"> </w:t>
      </w:r>
      <w:r w:rsidR="00E120A2" w:rsidRPr="00E120A2">
        <w:t>городского поселения Игрим</w:t>
      </w:r>
    </w:p>
    <w:p w:rsidR="00E52171" w:rsidRPr="00E120A2" w:rsidRDefault="00E52171" w:rsidP="00E120A2">
      <w:pPr>
        <w:tabs>
          <w:tab w:val="left" w:pos="0"/>
        </w:tabs>
        <w:ind w:left="720"/>
        <w:jc w:val="both"/>
      </w:pPr>
    </w:p>
    <w:p w:rsidR="006D09D2" w:rsidRPr="00E120A2" w:rsidRDefault="00E52171" w:rsidP="00E120A2">
      <w:pPr>
        <w:tabs>
          <w:tab w:val="left" w:pos="0"/>
        </w:tabs>
        <w:ind w:left="720"/>
        <w:jc w:val="both"/>
      </w:pPr>
      <w:r>
        <w:t>2</w:t>
      </w:r>
      <w:r w:rsidR="006D09D2" w:rsidRPr="00E120A2">
        <w:t xml:space="preserve">.3.9. По истечении срока Договора, сдать ТС в чистом виде, в технически исправном состоянии, с учетом нормального износа, а </w:t>
      </w:r>
      <w:proofErr w:type="gramStart"/>
      <w:r w:rsidR="006D09D2" w:rsidRPr="00E120A2">
        <w:t>так же</w:t>
      </w:r>
      <w:proofErr w:type="gramEnd"/>
      <w:r w:rsidR="006D09D2" w:rsidRPr="00E120A2">
        <w:t xml:space="preserve"> полностью укомплектованным;</w:t>
      </w:r>
    </w:p>
    <w:p w:rsidR="006D09D2" w:rsidRPr="006D09D2" w:rsidRDefault="006D09D2" w:rsidP="006D09D2">
      <w:pPr>
        <w:tabs>
          <w:tab w:val="left" w:pos="0"/>
        </w:tabs>
        <w:ind w:left="720"/>
        <w:rPr>
          <w:b/>
        </w:rPr>
      </w:pPr>
    </w:p>
    <w:p w:rsidR="006D09D2" w:rsidRPr="00E120A2" w:rsidRDefault="00E52171" w:rsidP="00E120A2">
      <w:pPr>
        <w:tabs>
          <w:tab w:val="left" w:pos="0"/>
        </w:tabs>
        <w:ind w:left="720"/>
        <w:jc w:val="both"/>
      </w:pPr>
      <w:r>
        <w:t>2</w:t>
      </w:r>
      <w:r w:rsidR="006D09D2" w:rsidRPr="00E120A2">
        <w:t xml:space="preserve">.3.10. Самостоятельно нести расходы по содержанию и эксплуатации арендованного ТС в течение </w:t>
      </w:r>
      <w:r w:rsidR="00E120A2">
        <w:t>всего периода действия Договора. Ответственность за прохождение технического осмотра ТС лежит на Арендаторе.</w:t>
      </w:r>
    </w:p>
    <w:p w:rsidR="006D09D2" w:rsidRPr="006D09D2" w:rsidRDefault="006D09D2" w:rsidP="006D09D2">
      <w:pPr>
        <w:tabs>
          <w:tab w:val="left" w:pos="0"/>
        </w:tabs>
        <w:ind w:left="720"/>
        <w:rPr>
          <w:b/>
        </w:rPr>
      </w:pPr>
    </w:p>
    <w:p w:rsidR="006D09D2" w:rsidRPr="00E52171" w:rsidRDefault="00E52171" w:rsidP="00E52171">
      <w:pPr>
        <w:tabs>
          <w:tab w:val="left" w:pos="0"/>
        </w:tabs>
        <w:ind w:left="720"/>
        <w:jc w:val="both"/>
      </w:pPr>
      <w:r>
        <w:t>2</w:t>
      </w:r>
      <w:r w:rsidR="006D09D2" w:rsidRPr="00E52171">
        <w:t xml:space="preserve">.3.11. Если в результате повреждения или технической неисправности, ТС не может двигаться самостоятельно, обеспечить доставку ТС, за свой счет в указанное </w:t>
      </w:r>
      <w:r>
        <w:t>Арендодателем</w:t>
      </w:r>
      <w:r w:rsidR="006D09D2" w:rsidRPr="00E52171">
        <w:t xml:space="preserve"> место;</w:t>
      </w:r>
    </w:p>
    <w:p w:rsidR="006D09D2" w:rsidRPr="006D09D2" w:rsidRDefault="006D09D2" w:rsidP="006D09D2">
      <w:pPr>
        <w:tabs>
          <w:tab w:val="left" w:pos="0"/>
        </w:tabs>
        <w:ind w:left="720"/>
        <w:rPr>
          <w:b/>
        </w:rPr>
      </w:pPr>
    </w:p>
    <w:p w:rsidR="00AB2BB5" w:rsidRDefault="00E52171" w:rsidP="00E52171">
      <w:pPr>
        <w:tabs>
          <w:tab w:val="left" w:pos="0"/>
        </w:tabs>
        <w:ind w:left="720"/>
        <w:jc w:val="both"/>
      </w:pPr>
      <w:r>
        <w:lastRenderedPageBreak/>
        <w:t>2</w:t>
      </w:r>
      <w:r w:rsidR="006D09D2" w:rsidRPr="00E52171">
        <w:t>.3.12. В случае если Арендодатель по вине Арендатора несет не предусмотренные Договором расходы (в том числе связанные с эксплуатацией</w:t>
      </w:r>
      <w:r w:rsidR="006D09D2" w:rsidRPr="006D09D2">
        <w:rPr>
          <w:b/>
        </w:rPr>
        <w:t xml:space="preserve"> </w:t>
      </w:r>
      <w:r w:rsidR="006D09D2" w:rsidRPr="00E52171">
        <w:t xml:space="preserve">ТС), </w:t>
      </w:r>
      <w:r>
        <w:t xml:space="preserve">в полном объеме </w:t>
      </w:r>
      <w:r w:rsidR="006D09D2" w:rsidRPr="00E52171">
        <w:t>возместить убытки Арендодателю, связанные с этими расходами.</w:t>
      </w:r>
    </w:p>
    <w:p w:rsidR="00E52171" w:rsidRDefault="00E52171" w:rsidP="00E52171">
      <w:pPr>
        <w:tabs>
          <w:tab w:val="left" w:pos="0"/>
        </w:tabs>
        <w:ind w:left="720"/>
        <w:jc w:val="both"/>
      </w:pPr>
      <w:r>
        <w:t>2.3.13. Арендатор</w:t>
      </w:r>
      <w:r w:rsidRPr="00E52171">
        <w:t xml:space="preserve"> за сво</w:t>
      </w:r>
      <w:r w:rsidR="00E3613A">
        <w:t>й счет осуществляет страхование транспортного средства (ОСАГО).</w:t>
      </w:r>
    </w:p>
    <w:p w:rsidR="00E52171" w:rsidRPr="00E52171" w:rsidRDefault="00E52171" w:rsidP="00E52171">
      <w:pPr>
        <w:tabs>
          <w:tab w:val="left" w:pos="0"/>
        </w:tabs>
        <w:ind w:left="720"/>
        <w:jc w:val="both"/>
        <w:rPr>
          <w:u w:val="single"/>
        </w:rPr>
      </w:pPr>
      <w:r>
        <w:t>2.4</w:t>
      </w:r>
      <w:r w:rsidRPr="00E52171">
        <w:rPr>
          <w:u w:val="single"/>
        </w:rPr>
        <w:t>. Арендатор вправе:</w:t>
      </w:r>
    </w:p>
    <w:p w:rsidR="00E52171" w:rsidRDefault="00E52171" w:rsidP="00E52171">
      <w:pPr>
        <w:tabs>
          <w:tab w:val="left" w:pos="0"/>
        </w:tabs>
        <w:ind w:left="720"/>
        <w:jc w:val="both"/>
      </w:pPr>
    </w:p>
    <w:p w:rsidR="00E52171" w:rsidRDefault="00E52171" w:rsidP="00E52171">
      <w:pPr>
        <w:tabs>
          <w:tab w:val="left" w:pos="0"/>
        </w:tabs>
        <w:ind w:left="720"/>
        <w:jc w:val="both"/>
      </w:pPr>
      <w:r>
        <w:t>2.4.1. Требовать от Арендодателя передачи ему ТС в состоянии, соответствующем настоящему Договору аренды;</w:t>
      </w:r>
    </w:p>
    <w:p w:rsidR="00E52171" w:rsidRDefault="00E52171" w:rsidP="00E52171">
      <w:pPr>
        <w:tabs>
          <w:tab w:val="left" w:pos="0"/>
        </w:tabs>
        <w:ind w:left="720"/>
        <w:jc w:val="both"/>
      </w:pPr>
    </w:p>
    <w:p w:rsidR="00E52171" w:rsidRDefault="00E52171" w:rsidP="00E52171">
      <w:pPr>
        <w:tabs>
          <w:tab w:val="left" w:pos="0"/>
        </w:tabs>
        <w:ind w:left="720"/>
        <w:jc w:val="both"/>
      </w:pPr>
      <w:r>
        <w:t>2.4.2. Требовать от Арендодателя передачи ему всех необходимых документов ТС;</w:t>
      </w:r>
    </w:p>
    <w:p w:rsidR="00E52171" w:rsidRDefault="00E52171" w:rsidP="00E52171">
      <w:pPr>
        <w:tabs>
          <w:tab w:val="left" w:pos="0"/>
        </w:tabs>
        <w:ind w:left="720"/>
        <w:jc w:val="both"/>
      </w:pPr>
    </w:p>
    <w:p w:rsidR="00E52171" w:rsidRDefault="00E52171" w:rsidP="00E52171">
      <w:pPr>
        <w:tabs>
          <w:tab w:val="left" w:pos="0"/>
        </w:tabs>
        <w:ind w:left="720"/>
        <w:jc w:val="both"/>
      </w:pPr>
      <w:r>
        <w:t xml:space="preserve">2.4.3. Требовать от Арендодателя в период действия Договора аренды оказания консультативной и информационной помощи. Под консультативной и информационной помощью, в рамках настоящего Договора, понимается информирование Арендатора об особенностях эксплуатации взятого в аренду ТС, порядке действий и поведения в случае возникновения ДТП, угона или кражи арендованного ТС, кражи комплектующих, ущербе, </w:t>
      </w:r>
      <w:proofErr w:type="gramStart"/>
      <w:r>
        <w:t>ущербе</w:t>
      </w:r>
      <w:proofErr w:type="gramEnd"/>
      <w:r>
        <w:t xml:space="preserve"> нанесённом неизвестными (помимо тех действий, которые Арендатор в любом случае обязан совершить согласно пунктам 4.3.5. и 4.3.6. настоящего Договора).</w:t>
      </w:r>
    </w:p>
    <w:p w:rsidR="00E52171" w:rsidRPr="00E52171" w:rsidRDefault="00E52171" w:rsidP="00E52171">
      <w:pPr>
        <w:tabs>
          <w:tab w:val="left" w:pos="0"/>
        </w:tabs>
        <w:ind w:left="720"/>
        <w:jc w:val="center"/>
        <w:rPr>
          <w:b/>
        </w:rPr>
      </w:pPr>
      <w:r>
        <w:rPr>
          <w:b/>
        </w:rPr>
        <w:t>3</w:t>
      </w:r>
      <w:r w:rsidRPr="00E52171">
        <w:rPr>
          <w:b/>
        </w:rPr>
        <w:t>. Гарантии Арендодателя.</w:t>
      </w:r>
    </w:p>
    <w:p w:rsidR="00E52171" w:rsidRDefault="00E52171" w:rsidP="00E52171">
      <w:pPr>
        <w:tabs>
          <w:tab w:val="left" w:pos="0"/>
        </w:tabs>
        <w:ind w:left="720"/>
        <w:jc w:val="both"/>
      </w:pPr>
      <w:r>
        <w:t>3.1. Арендодатель гарантирует, что на момент заключения Договора, ТС не заложено, не арестовано, не является предметом исков третьих лиц.</w:t>
      </w:r>
    </w:p>
    <w:p w:rsidR="00E52171" w:rsidRDefault="00E52171" w:rsidP="00E52171">
      <w:pPr>
        <w:tabs>
          <w:tab w:val="left" w:pos="0"/>
        </w:tabs>
        <w:ind w:left="720"/>
        <w:jc w:val="both"/>
      </w:pPr>
    </w:p>
    <w:p w:rsidR="00E52171" w:rsidRDefault="00E52171" w:rsidP="00E52171">
      <w:pPr>
        <w:tabs>
          <w:tab w:val="left" w:pos="0"/>
        </w:tabs>
        <w:ind w:left="720"/>
        <w:jc w:val="both"/>
      </w:pPr>
      <w:r>
        <w:t>3.2. Арендодатель гарантирует наличие прав, необходимых для сдачи ТС в аренду.</w:t>
      </w:r>
    </w:p>
    <w:p w:rsidR="00E52171" w:rsidRDefault="00E52171" w:rsidP="00E52171">
      <w:pPr>
        <w:tabs>
          <w:tab w:val="left" w:pos="0"/>
        </w:tabs>
        <w:ind w:left="720"/>
        <w:jc w:val="both"/>
      </w:pPr>
    </w:p>
    <w:p w:rsidR="00E52171" w:rsidRDefault="00E3613A" w:rsidP="00E52171">
      <w:pPr>
        <w:tabs>
          <w:tab w:val="left" w:pos="0"/>
        </w:tabs>
        <w:ind w:left="720"/>
        <w:jc w:val="both"/>
      </w:pPr>
      <w:r>
        <w:t>3</w:t>
      </w:r>
      <w:r w:rsidR="00E52171">
        <w:t xml:space="preserve">.3. Арендодатель гарантирует, что передаваемое в аренду ТС находится в исправном состоянии, отвечающем требованиям, </w:t>
      </w:r>
      <w:proofErr w:type="gramStart"/>
      <w:r w:rsidR="00E52171">
        <w:t>предъявляемым  к</w:t>
      </w:r>
      <w:proofErr w:type="gramEnd"/>
      <w:r w:rsidR="00E52171">
        <w:t xml:space="preserve"> эксплуатируемым ТС, используемым для производства ритуальных услуг, в соответствии с конструктивным назначением ТС.</w:t>
      </w:r>
    </w:p>
    <w:p w:rsidR="00E3613A" w:rsidRDefault="00E3613A" w:rsidP="00E3613A">
      <w:pPr>
        <w:tabs>
          <w:tab w:val="left" w:pos="0"/>
        </w:tabs>
        <w:ind w:firstLine="720"/>
        <w:jc w:val="center"/>
        <w:rPr>
          <w:b/>
        </w:rPr>
      </w:pPr>
    </w:p>
    <w:p w:rsidR="00E3613A" w:rsidRPr="00E3613A" w:rsidRDefault="00E3613A" w:rsidP="00E3613A">
      <w:pPr>
        <w:tabs>
          <w:tab w:val="left" w:pos="0"/>
        </w:tabs>
        <w:ind w:firstLine="720"/>
        <w:jc w:val="center"/>
        <w:rPr>
          <w:b/>
        </w:rPr>
      </w:pPr>
      <w:r>
        <w:rPr>
          <w:b/>
        </w:rPr>
        <w:t>4</w:t>
      </w:r>
      <w:r w:rsidRPr="00E3613A">
        <w:rPr>
          <w:b/>
        </w:rPr>
        <w:t>. Ответственность Арендатора.</w:t>
      </w:r>
    </w:p>
    <w:p w:rsidR="00E3613A" w:rsidRPr="00E3613A" w:rsidRDefault="00E3613A" w:rsidP="00E3613A">
      <w:pPr>
        <w:tabs>
          <w:tab w:val="left" w:pos="0"/>
        </w:tabs>
        <w:ind w:firstLine="720"/>
        <w:jc w:val="both"/>
      </w:pPr>
      <w:r w:rsidRPr="00E3613A">
        <w:t>4.1. Ответственность за вред, причиненный жизни, здоровью и имуществу третьих лиц в результате эксплуатации арендованного ТС, несет Арендатор в той части, в какой расходы по гражданской ответственности превысят или исключат суммы страховых выплат.</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t>4</w:t>
      </w:r>
      <w:r w:rsidRPr="00E3613A">
        <w:t>.2. Арендатор самостоятельно и за свой счет несет ответственность за ущерб, причиненный Арендодателю, гибелью или повреждением ТС, предоставленного в аренду, в той части, в которой этот ущерб превышает или исключает суммы страхового возмещения. Эта ответственность не освобождает Арендатора от исполнения обязательств по настоящему Договору.</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rsidRPr="00E3613A">
        <w:t>4.3. Арендатор самостоятельно, за свой счет и в полном объеме несет расходы, связанные с вредом, причиненным его жизни и здоровью, а также жизни и здоровью пассажиров, находившихся в ТС в период его эксплуатации Арендатором.</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rsidRPr="00E3613A">
        <w:t xml:space="preserve">4.4. При нарушении пунктов </w:t>
      </w:r>
      <w:proofErr w:type="gramStart"/>
      <w:r w:rsidRPr="00E3613A">
        <w:t>2.3.1.,</w:t>
      </w:r>
      <w:proofErr w:type="gramEnd"/>
      <w:r w:rsidRPr="00E3613A">
        <w:t xml:space="preserve"> 2.3.2., 2.3.3., 2.3.4., 2.3.7., 2.3.8. настоящего Договора, Арендатор несет полную материальную ответственность за возникшие при эксплуатации арендованного ТС технические неисправности, а также возмещает Арендодателю упущенную выгоду из-за невозможности эксплуатации ТС.</w:t>
      </w:r>
    </w:p>
    <w:p w:rsidR="00E3613A" w:rsidRPr="00E3613A" w:rsidRDefault="00E3613A" w:rsidP="00E3613A">
      <w:pPr>
        <w:tabs>
          <w:tab w:val="left" w:pos="0"/>
        </w:tabs>
        <w:ind w:firstLine="720"/>
        <w:jc w:val="both"/>
        <w:rPr>
          <w:b/>
        </w:rPr>
      </w:pPr>
    </w:p>
    <w:p w:rsidR="00E3613A" w:rsidRPr="00E3613A" w:rsidRDefault="00E3613A" w:rsidP="00E3613A">
      <w:pPr>
        <w:tabs>
          <w:tab w:val="left" w:pos="0"/>
        </w:tabs>
        <w:ind w:firstLine="720"/>
        <w:jc w:val="both"/>
      </w:pPr>
      <w:r w:rsidRPr="00E3613A">
        <w:lastRenderedPageBreak/>
        <w:t xml:space="preserve">4.5. При несоблюдении пунктов 2.3.5. и 2.3.6. настоящего Договора, все расходы, возникшие в результате ДТП, угона, кражи комплектующих, ущерба, </w:t>
      </w:r>
      <w:proofErr w:type="gramStart"/>
      <w:r w:rsidRPr="00E3613A">
        <w:t>ущерба</w:t>
      </w:r>
      <w:proofErr w:type="gramEnd"/>
      <w:r w:rsidRPr="00E3613A">
        <w:t xml:space="preserve"> нанесенного неизвестными, несет Арендатор.</w:t>
      </w:r>
    </w:p>
    <w:p w:rsidR="00E3613A" w:rsidRPr="00E3613A" w:rsidRDefault="00E3613A" w:rsidP="00E3613A">
      <w:pPr>
        <w:tabs>
          <w:tab w:val="left" w:pos="0"/>
        </w:tabs>
        <w:ind w:firstLine="720"/>
        <w:jc w:val="both"/>
        <w:rPr>
          <w:b/>
        </w:rPr>
      </w:pPr>
    </w:p>
    <w:p w:rsidR="00E3613A" w:rsidRPr="00C90418" w:rsidRDefault="00E3613A" w:rsidP="00E3613A">
      <w:pPr>
        <w:tabs>
          <w:tab w:val="left" w:pos="0"/>
        </w:tabs>
        <w:ind w:firstLine="720"/>
        <w:jc w:val="both"/>
      </w:pPr>
      <w:r w:rsidRPr="00C90418">
        <w:t xml:space="preserve">4.6. При задержке </w:t>
      </w:r>
      <w:proofErr w:type="gramStart"/>
      <w:r w:rsidRPr="00C90418">
        <w:t>возврата</w:t>
      </w:r>
      <w:proofErr w:type="gramEnd"/>
      <w:r w:rsidRPr="00C90418">
        <w:t xml:space="preserve"> арендованного ТС свыше установленного срока аренды более чем на один час, оплатить Арендодателю арендную плату за следующие сутки. Оплата задержки возврата ТС не дает права на использование его Арендатором. В случае </w:t>
      </w:r>
      <w:proofErr w:type="gramStart"/>
      <w:r w:rsidRPr="00C90418">
        <w:t>не возврата</w:t>
      </w:r>
      <w:proofErr w:type="gramEnd"/>
      <w:r w:rsidRPr="00C90418">
        <w:t xml:space="preserve"> арендованного ТС в установленные настоящим Договором сроки в отношении Арендатора наступает ответственность, предусмотренная, Уголовным кодексом РФ и данное действие квалифицируется как незаконное завладение ТС.</w:t>
      </w:r>
    </w:p>
    <w:p w:rsidR="00E3613A" w:rsidRPr="00E3613A" w:rsidRDefault="00E3613A" w:rsidP="00E3613A">
      <w:pPr>
        <w:tabs>
          <w:tab w:val="left" w:pos="0"/>
        </w:tabs>
        <w:ind w:firstLine="720"/>
        <w:jc w:val="both"/>
        <w:rPr>
          <w:b/>
        </w:rPr>
      </w:pPr>
    </w:p>
    <w:p w:rsidR="00E3613A" w:rsidRPr="00C90418" w:rsidRDefault="00C90418" w:rsidP="00E3613A">
      <w:pPr>
        <w:tabs>
          <w:tab w:val="left" w:pos="0"/>
        </w:tabs>
        <w:ind w:firstLine="720"/>
        <w:jc w:val="both"/>
      </w:pPr>
      <w:r w:rsidRPr="00C90418">
        <w:t>4.7</w:t>
      </w:r>
      <w:r w:rsidR="00E3613A" w:rsidRPr="00C90418">
        <w:t xml:space="preserve">. При утрате, замене или порче агрегатов, узлов, деталей ТС, запасного колеса, автошин, инструментов, в период действия Договора, Арендатор возмещает Арендодателю их полную стоимость. При утрате или порче государственных регистрационных знаков, свидетельства о регистрации ТС, талона технического осмотра, Арендатор возмещает Арендодателю стоимость </w:t>
      </w:r>
      <w:proofErr w:type="gramStart"/>
      <w:r w:rsidR="00E3613A" w:rsidRPr="00C90418">
        <w:t>расходов</w:t>
      </w:r>
      <w:proofErr w:type="gramEnd"/>
      <w:r w:rsidR="00E3613A" w:rsidRPr="00C90418">
        <w:t xml:space="preserve"> связанных с их восстановлением.</w:t>
      </w:r>
    </w:p>
    <w:p w:rsidR="00E3613A" w:rsidRPr="00E3613A" w:rsidRDefault="00E3613A" w:rsidP="00E3613A">
      <w:pPr>
        <w:tabs>
          <w:tab w:val="left" w:pos="0"/>
        </w:tabs>
        <w:ind w:firstLine="720"/>
        <w:jc w:val="both"/>
        <w:rPr>
          <w:b/>
        </w:rPr>
      </w:pPr>
    </w:p>
    <w:p w:rsidR="00E3613A" w:rsidRPr="00C90418" w:rsidRDefault="00C90418" w:rsidP="00E3613A">
      <w:pPr>
        <w:tabs>
          <w:tab w:val="left" w:pos="0"/>
        </w:tabs>
        <w:ind w:firstLine="720"/>
        <w:jc w:val="both"/>
      </w:pPr>
      <w:r w:rsidRPr="00C90418">
        <w:t>4.8</w:t>
      </w:r>
      <w:r w:rsidR="00E3613A" w:rsidRPr="00C90418">
        <w:t>. При нарушении любого из условий настоящего Договора, при наступлении страхового случая, происшедшего по вине Арендатора, при намеренном нанесении ущерба ТС полученному в аренду, а также несоответствии комплектации полученного в аренду ТС Акту приема-передачи, арендная плата и залог возврату не подлежат.</w:t>
      </w:r>
    </w:p>
    <w:p w:rsidR="00E3613A" w:rsidRPr="00C90418" w:rsidRDefault="00E3613A" w:rsidP="00E3613A">
      <w:pPr>
        <w:tabs>
          <w:tab w:val="left" w:pos="0"/>
        </w:tabs>
        <w:ind w:firstLine="720"/>
        <w:jc w:val="both"/>
      </w:pPr>
    </w:p>
    <w:p w:rsidR="00E3613A" w:rsidRPr="00C90418" w:rsidRDefault="00C90418" w:rsidP="00E3613A">
      <w:pPr>
        <w:tabs>
          <w:tab w:val="left" w:pos="0"/>
        </w:tabs>
        <w:ind w:firstLine="720"/>
        <w:jc w:val="both"/>
      </w:pPr>
      <w:r w:rsidRPr="00C90418">
        <w:t>4.9</w:t>
      </w:r>
      <w:r w:rsidR="00E3613A" w:rsidRPr="00C90418">
        <w:t xml:space="preserve">. Арендатор компенсирует полностью ущерб, понесенный Арендодателем, в случае кражи ТС вместе с оставленными в нем учетными документами и (или) ключами.                  </w:t>
      </w:r>
    </w:p>
    <w:p w:rsidR="00E3613A" w:rsidRPr="00E3613A" w:rsidRDefault="00E3613A" w:rsidP="00E3613A">
      <w:pPr>
        <w:tabs>
          <w:tab w:val="left" w:pos="0"/>
        </w:tabs>
        <w:ind w:firstLine="720"/>
        <w:jc w:val="both"/>
        <w:rPr>
          <w:b/>
        </w:rPr>
      </w:pPr>
    </w:p>
    <w:p w:rsidR="00E3613A" w:rsidRPr="00C90418" w:rsidRDefault="00C90418" w:rsidP="00E3613A">
      <w:pPr>
        <w:tabs>
          <w:tab w:val="left" w:pos="0"/>
        </w:tabs>
        <w:ind w:firstLine="720"/>
        <w:jc w:val="both"/>
      </w:pPr>
      <w:r>
        <w:t>4.10</w:t>
      </w:r>
      <w:r w:rsidR="00E3613A" w:rsidRPr="00C90418">
        <w:t>. При угоне арендованного ТС, Арендодатель вправе подать иск в суд на Арендатора для возмещения имущественного вреда.</w:t>
      </w:r>
    </w:p>
    <w:p w:rsidR="00E3613A" w:rsidRPr="00E3613A" w:rsidRDefault="00E3613A" w:rsidP="00E3613A">
      <w:pPr>
        <w:tabs>
          <w:tab w:val="left" w:pos="0"/>
        </w:tabs>
        <w:ind w:firstLine="720"/>
        <w:jc w:val="both"/>
        <w:rPr>
          <w:b/>
        </w:rPr>
      </w:pPr>
    </w:p>
    <w:p w:rsidR="00E3613A" w:rsidRDefault="00C90418" w:rsidP="00E3613A">
      <w:pPr>
        <w:tabs>
          <w:tab w:val="left" w:pos="0"/>
        </w:tabs>
        <w:ind w:firstLine="720"/>
        <w:jc w:val="both"/>
      </w:pPr>
      <w:r>
        <w:t>4.11</w:t>
      </w:r>
      <w:r w:rsidR="00E3613A" w:rsidRPr="00C90418">
        <w:t>. Арендатор компенсирует полностью ущерб, понесенный Арендодателем, если в момент ДТП Арендатор, его представитель, либо иное лицо, уполномоченное Арендодателем на управление ТС, находились в состоянии алкогольного, наркотического или иного опьянения.</w:t>
      </w:r>
    </w:p>
    <w:p w:rsidR="00383ED2" w:rsidRDefault="00383ED2" w:rsidP="00E3613A">
      <w:pPr>
        <w:tabs>
          <w:tab w:val="left" w:pos="0"/>
        </w:tabs>
        <w:ind w:firstLine="720"/>
        <w:jc w:val="both"/>
      </w:pPr>
    </w:p>
    <w:p w:rsidR="00383ED2" w:rsidRPr="00383ED2" w:rsidRDefault="00383ED2" w:rsidP="00383ED2">
      <w:pPr>
        <w:tabs>
          <w:tab w:val="left" w:pos="0"/>
        </w:tabs>
        <w:ind w:firstLine="720"/>
        <w:jc w:val="center"/>
        <w:rPr>
          <w:b/>
        </w:rPr>
      </w:pPr>
      <w:r>
        <w:rPr>
          <w:b/>
        </w:rPr>
        <w:t>5</w:t>
      </w:r>
      <w:r w:rsidRPr="00383ED2">
        <w:rPr>
          <w:b/>
        </w:rPr>
        <w:t>.</w:t>
      </w:r>
      <w:r w:rsidRPr="00383ED2">
        <w:rPr>
          <w:b/>
        </w:rPr>
        <w:tab/>
        <w:t>Платежи и расчеты по договору.</w:t>
      </w:r>
    </w:p>
    <w:p w:rsidR="00383ED2" w:rsidRPr="00383ED2" w:rsidRDefault="00383ED2" w:rsidP="00383ED2">
      <w:pPr>
        <w:tabs>
          <w:tab w:val="left" w:pos="0"/>
        </w:tabs>
        <w:ind w:firstLine="720"/>
        <w:jc w:val="both"/>
      </w:pPr>
      <w:r w:rsidRPr="00383ED2">
        <w:t xml:space="preserve">5.1. За аренду указанного в пункте 1.1 раздела 1 настоящего договора муниципального имущества Арендатор перечисляет арендную плату в размере </w:t>
      </w:r>
      <w:r w:rsidR="007D5FB2">
        <w:rPr>
          <w:b/>
        </w:rPr>
        <w:t xml:space="preserve">5528 </w:t>
      </w:r>
      <w:r w:rsidRPr="007A13FF">
        <w:rPr>
          <w:b/>
        </w:rPr>
        <w:t>рубля (</w:t>
      </w:r>
      <w:r w:rsidR="007D5FB2">
        <w:rPr>
          <w:b/>
        </w:rPr>
        <w:t>пять тысяч пятьсот двадцать восемь) рублей 04 копейки</w:t>
      </w:r>
      <w:r w:rsidRPr="007A13FF">
        <w:rPr>
          <w:b/>
        </w:rPr>
        <w:t xml:space="preserve"> в год, без учета НДС, что составляет </w:t>
      </w:r>
      <w:r w:rsidR="007D5FB2">
        <w:rPr>
          <w:b/>
        </w:rPr>
        <w:t xml:space="preserve">460 рублей </w:t>
      </w:r>
      <w:r w:rsidRPr="007A13FF">
        <w:rPr>
          <w:b/>
        </w:rPr>
        <w:t>(</w:t>
      </w:r>
      <w:r w:rsidR="007D5FB2">
        <w:rPr>
          <w:b/>
        </w:rPr>
        <w:t>четыреста шестьдесят) рублей 67</w:t>
      </w:r>
      <w:r w:rsidRPr="007A13FF">
        <w:rPr>
          <w:b/>
        </w:rPr>
        <w:t xml:space="preserve"> копеек в месяц, без учета НДС</w:t>
      </w:r>
      <w:r w:rsidRPr="00383ED2">
        <w:t xml:space="preserve">. НДС перечисляется Арендатором самостоятельно в соответствии с действующим налоговым законодательством.   </w:t>
      </w:r>
    </w:p>
    <w:p w:rsidR="00383ED2" w:rsidRPr="00383ED2" w:rsidRDefault="00383ED2" w:rsidP="00383ED2">
      <w:pPr>
        <w:tabs>
          <w:tab w:val="left" w:pos="0"/>
        </w:tabs>
        <w:ind w:firstLine="720"/>
        <w:jc w:val="both"/>
      </w:pPr>
      <w:r>
        <w:t>5</w:t>
      </w:r>
      <w:r w:rsidRPr="00383ED2">
        <w:t>.2. Перечисление арендной платы производится ежемесячно в срок не позднее десятого числа месяца, следующего за отчетным, на следующие реквизиты:</w:t>
      </w:r>
    </w:p>
    <w:p w:rsidR="00383ED2" w:rsidRPr="00383ED2" w:rsidRDefault="00383ED2" w:rsidP="00383ED2">
      <w:pPr>
        <w:tabs>
          <w:tab w:val="left" w:pos="0"/>
        </w:tabs>
        <w:ind w:firstLine="720"/>
        <w:jc w:val="both"/>
        <w:rPr>
          <w:b/>
        </w:rPr>
      </w:pPr>
    </w:p>
    <w:p w:rsidR="00383ED2" w:rsidRPr="00383ED2" w:rsidRDefault="00383ED2" w:rsidP="00383ED2">
      <w:pPr>
        <w:tabs>
          <w:tab w:val="left" w:pos="0"/>
        </w:tabs>
        <w:ind w:firstLine="720"/>
        <w:jc w:val="both"/>
      </w:pPr>
      <w:r w:rsidRPr="00383ED2">
        <w:t>ИНН 8613005891, КПП 86130</w:t>
      </w:r>
      <w:r w:rsidR="007A13FF">
        <w:t>1001, счет: 40101810565770510001</w:t>
      </w:r>
      <w:r w:rsidRPr="00383ED2">
        <w:t xml:space="preserve">, БИК 047162000, Получатель УФК по Ханты-Мансийскому автономному округу – Югре (муниципальное казенное учреждение администрация городского поселения Игрим) ОКТМО 71812154, </w:t>
      </w:r>
    </w:p>
    <w:p w:rsidR="00383ED2" w:rsidRPr="00383ED2" w:rsidRDefault="00383ED2" w:rsidP="00383ED2">
      <w:pPr>
        <w:tabs>
          <w:tab w:val="left" w:pos="0"/>
        </w:tabs>
        <w:ind w:firstLine="720"/>
        <w:jc w:val="both"/>
      </w:pPr>
      <w:r w:rsidRPr="00383ED2">
        <w:t>КБК 65011105035130000120.</w:t>
      </w:r>
    </w:p>
    <w:p w:rsidR="00C90418" w:rsidRPr="00383ED2" w:rsidRDefault="00383ED2" w:rsidP="00383ED2">
      <w:pPr>
        <w:tabs>
          <w:tab w:val="left" w:pos="0"/>
        </w:tabs>
        <w:ind w:firstLine="720"/>
        <w:jc w:val="both"/>
      </w:pPr>
      <w:r w:rsidRPr="00383ED2">
        <w:t xml:space="preserve">5.3. Размер арендной платы может быть изменен Арендодателем в одностороннем порядке в случае изменения нормативных правовых актов, определяющих исчисление арендной платы, порядок и условия её внесения. Арендодатель письменно уведомляет Арендатора об изменении размера арендной платы не позднее одного месяца до </w:t>
      </w:r>
      <w:r w:rsidRPr="00383ED2">
        <w:lastRenderedPageBreak/>
        <w:t>установленного в Договоре срока внесения арендной платы. Данное уведомление является неотъемлемой частью Договора.</w:t>
      </w:r>
    </w:p>
    <w:p w:rsidR="00383ED2" w:rsidRDefault="00383ED2" w:rsidP="00C90418">
      <w:pPr>
        <w:tabs>
          <w:tab w:val="left" w:pos="0"/>
        </w:tabs>
        <w:ind w:firstLine="720"/>
        <w:jc w:val="center"/>
        <w:rPr>
          <w:b/>
        </w:rPr>
      </w:pPr>
    </w:p>
    <w:p w:rsidR="00383ED2" w:rsidRDefault="00383ED2" w:rsidP="00C90418">
      <w:pPr>
        <w:tabs>
          <w:tab w:val="left" w:pos="0"/>
        </w:tabs>
        <w:ind w:firstLine="720"/>
        <w:jc w:val="center"/>
        <w:rPr>
          <w:b/>
        </w:rPr>
      </w:pPr>
    </w:p>
    <w:p w:rsidR="00C90418" w:rsidRDefault="00383ED2" w:rsidP="00C90418">
      <w:pPr>
        <w:tabs>
          <w:tab w:val="left" w:pos="0"/>
        </w:tabs>
        <w:ind w:firstLine="720"/>
        <w:jc w:val="center"/>
        <w:rPr>
          <w:b/>
        </w:rPr>
      </w:pPr>
      <w:r>
        <w:rPr>
          <w:b/>
        </w:rPr>
        <w:t>6</w:t>
      </w:r>
      <w:r w:rsidR="00C90418" w:rsidRPr="00C90418">
        <w:rPr>
          <w:b/>
        </w:rPr>
        <w:t>. Порядок разрешения споров, изменения и расторжения Договора.</w:t>
      </w:r>
    </w:p>
    <w:p w:rsidR="00C90418" w:rsidRPr="00C90418" w:rsidRDefault="00C90418" w:rsidP="00C90418">
      <w:pPr>
        <w:tabs>
          <w:tab w:val="left" w:pos="0"/>
        </w:tabs>
        <w:ind w:firstLine="720"/>
        <w:jc w:val="center"/>
        <w:rPr>
          <w:b/>
        </w:rPr>
      </w:pPr>
    </w:p>
    <w:p w:rsidR="00C90418" w:rsidRPr="00C90418" w:rsidRDefault="00383ED2" w:rsidP="00C90418">
      <w:pPr>
        <w:tabs>
          <w:tab w:val="left" w:pos="0"/>
        </w:tabs>
        <w:ind w:firstLine="720"/>
        <w:jc w:val="both"/>
      </w:pPr>
      <w:r>
        <w:t>6</w:t>
      </w:r>
      <w:r w:rsidR="00C90418" w:rsidRPr="00C90418">
        <w:t>.1.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Если урегулирование спорных вопросов в процессе переговоров невозможно, они разрешаются в порядке, установленном действующим законодательством РФ.</w:t>
      </w:r>
    </w:p>
    <w:p w:rsidR="00C90418" w:rsidRPr="00C90418" w:rsidRDefault="00383ED2" w:rsidP="00C90418">
      <w:pPr>
        <w:tabs>
          <w:tab w:val="left" w:pos="0"/>
        </w:tabs>
        <w:ind w:firstLine="720"/>
        <w:jc w:val="both"/>
      </w:pPr>
      <w:r>
        <w:t>6</w:t>
      </w:r>
      <w:r w:rsidR="00C90418" w:rsidRPr="00C90418">
        <w:t xml:space="preserve">.2. Все изменения и (или) дополнения к Договору считаются действительными, если они </w:t>
      </w:r>
      <w:proofErr w:type="gramStart"/>
      <w:r w:rsidR="00C90418" w:rsidRPr="00C90418">
        <w:t>оформлены  в</w:t>
      </w:r>
      <w:proofErr w:type="gramEnd"/>
      <w:r w:rsidR="00C90418" w:rsidRPr="00C90418">
        <w:t xml:space="preserve"> письменном виде и подписаны обеими Сторонами.</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.3. Изменение условий настоящего Договора, его расторжение и прекращение допускаются по соглашению Сторон и оформляются дополнительным письменным соглашением.</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.4. Арендодатель вправе требовать досрочного расторжения настоящего Договора в случаях, когда Арендатор:</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.4.1. Пользуется ТС с нарушением условий Договора или назначения имущества;</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rPr>
          <w:b/>
        </w:rPr>
      </w:pPr>
      <w:r>
        <w:t>6</w:t>
      </w:r>
      <w:r w:rsidR="00C90418" w:rsidRPr="00C90418">
        <w:t>.4.2. Существенно ухудшает арендуемое ТС. При этом существенными признаётся то ухудшение состояния, которое приводят к необходимости пров</w:t>
      </w:r>
      <w:r w:rsidR="00C90418">
        <w:t>едения капитального ремонта ТС.</w:t>
      </w:r>
    </w:p>
    <w:p w:rsidR="00C90418" w:rsidRPr="00C90418" w:rsidRDefault="00383ED2" w:rsidP="00C90418">
      <w:pPr>
        <w:tabs>
          <w:tab w:val="left" w:pos="0"/>
        </w:tabs>
        <w:ind w:firstLine="720"/>
        <w:jc w:val="both"/>
      </w:pPr>
      <w:r>
        <w:t>6</w:t>
      </w:r>
      <w:r w:rsidR="00C90418" w:rsidRPr="00C90418">
        <w:t>.4.3. Виновен в возникновении обстоятельств, препятствующих дальнейшему использованию ТС.</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.5. Арендатор вправе требовать досрочного расторжения настоящего Договора в случаях, когда:</w:t>
      </w:r>
    </w:p>
    <w:p w:rsidR="00C90418" w:rsidRPr="00C90418" w:rsidRDefault="00C90418" w:rsidP="00C90418">
      <w:pPr>
        <w:tabs>
          <w:tab w:val="left" w:pos="0"/>
        </w:tabs>
        <w:ind w:firstLine="720"/>
        <w:jc w:val="both"/>
      </w:pPr>
    </w:p>
    <w:p w:rsidR="00C90418" w:rsidRPr="00C90418" w:rsidRDefault="00383ED2" w:rsidP="00C90418">
      <w:pPr>
        <w:tabs>
          <w:tab w:val="left" w:pos="0"/>
        </w:tabs>
        <w:ind w:firstLine="720"/>
        <w:jc w:val="both"/>
      </w:pPr>
      <w:r>
        <w:t>6</w:t>
      </w:r>
      <w:r w:rsidR="00C90418" w:rsidRPr="00C90418">
        <w:t>.5.1. Арендодатель не предоставляет ТС в пользование Арендатору, либо создает препятствия пользованию им в соответствии с условиями Договора или назначением имущества;</w:t>
      </w:r>
    </w:p>
    <w:p w:rsidR="00C90418" w:rsidRPr="00C90418" w:rsidRDefault="00C90418" w:rsidP="00C90418">
      <w:pPr>
        <w:tabs>
          <w:tab w:val="left" w:pos="0"/>
        </w:tabs>
        <w:ind w:firstLine="720"/>
        <w:jc w:val="both"/>
        <w:rPr>
          <w:b/>
        </w:rPr>
      </w:pPr>
    </w:p>
    <w:p w:rsidR="00C90418" w:rsidRPr="00C90418" w:rsidRDefault="00383ED2" w:rsidP="00C90418">
      <w:pPr>
        <w:tabs>
          <w:tab w:val="left" w:pos="0"/>
        </w:tabs>
        <w:ind w:firstLine="720"/>
        <w:jc w:val="both"/>
      </w:pPr>
      <w:r>
        <w:t>6</w:t>
      </w:r>
      <w:r w:rsidR="00C90418" w:rsidRPr="00C90418">
        <w:t xml:space="preserve">.5.2. Переданное Арендатору ТС имеет препятствующие пользованию им недостатки, которые </w:t>
      </w:r>
      <w:proofErr w:type="gramStart"/>
      <w:r w:rsidR="00C90418" w:rsidRPr="00C90418">
        <w:t>не  были</w:t>
      </w:r>
      <w:proofErr w:type="gramEnd"/>
      <w:r w:rsidR="00C90418" w:rsidRPr="00C90418">
        <w:t xml:space="preserve"> оговорены Арендодателем при заключении Договора, не были заранее известны Арендатору и не должны были быть обнаружены Арендатором во время осмотра ТС или проверки его исправности при заключении Договора;</w:t>
      </w:r>
    </w:p>
    <w:p w:rsidR="00C90418" w:rsidRPr="00C90418" w:rsidRDefault="00C90418" w:rsidP="00C90418">
      <w:pPr>
        <w:tabs>
          <w:tab w:val="left" w:pos="0"/>
        </w:tabs>
        <w:ind w:firstLine="720"/>
        <w:jc w:val="both"/>
        <w:rPr>
          <w:b/>
        </w:rPr>
      </w:pPr>
    </w:p>
    <w:p w:rsidR="00E3613A" w:rsidRPr="00C90418" w:rsidRDefault="00383ED2" w:rsidP="00C90418">
      <w:pPr>
        <w:tabs>
          <w:tab w:val="left" w:pos="0"/>
        </w:tabs>
        <w:ind w:firstLine="720"/>
        <w:jc w:val="both"/>
      </w:pPr>
      <w:r>
        <w:t>6</w:t>
      </w:r>
      <w:r w:rsidR="00C90418" w:rsidRPr="00C90418">
        <w:t>.5.3. ТС в силу обстоятельств, за которые Арендатор не отвечает, окажется в состоянии, непригодным для использования.</w:t>
      </w:r>
    </w:p>
    <w:p w:rsidR="00C90418" w:rsidRDefault="00383ED2" w:rsidP="00C90418">
      <w:pPr>
        <w:tabs>
          <w:tab w:val="left" w:pos="0"/>
        </w:tabs>
        <w:ind w:firstLine="720"/>
        <w:jc w:val="center"/>
        <w:rPr>
          <w:b/>
        </w:rPr>
      </w:pPr>
      <w:r>
        <w:rPr>
          <w:b/>
        </w:rPr>
        <w:t>7</w:t>
      </w:r>
      <w:r w:rsidR="00C90418" w:rsidRPr="00C90418">
        <w:rPr>
          <w:b/>
        </w:rPr>
        <w:t>. Форс-мажор.</w:t>
      </w:r>
    </w:p>
    <w:p w:rsidR="00C90418" w:rsidRPr="00C90418" w:rsidRDefault="00C90418" w:rsidP="00C90418">
      <w:pPr>
        <w:tabs>
          <w:tab w:val="left" w:pos="0"/>
        </w:tabs>
        <w:ind w:firstLine="720"/>
        <w:jc w:val="center"/>
        <w:rPr>
          <w:b/>
        </w:rPr>
      </w:pPr>
    </w:p>
    <w:p w:rsidR="00C90418" w:rsidRPr="00C90418" w:rsidRDefault="00383ED2" w:rsidP="00C90418">
      <w:pPr>
        <w:tabs>
          <w:tab w:val="left" w:pos="0"/>
        </w:tabs>
        <w:ind w:firstLine="720"/>
        <w:jc w:val="both"/>
      </w:pPr>
      <w:r>
        <w:t>7.</w:t>
      </w:r>
      <w:r w:rsidR="00C90418" w:rsidRPr="00C90418">
        <w:t>1. Стороны освобождаются от ответственности за частичное или полное неисполнение обязательств по Договору, если оно явились следствием обстоятельств непреодолимой силы, таких как пожар, наводнение, землетрясение, диверсию, военные действия или другие обстоятельства, непосредственно повлиявшие на исполнение договорных обязательств.</w:t>
      </w:r>
    </w:p>
    <w:p w:rsidR="00C90418" w:rsidRPr="00C90418" w:rsidRDefault="00C90418" w:rsidP="00C90418">
      <w:pPr>
        <w:tabs>
          <w:tab w:val="left" w:pos="0"/>
        </w:tabs>
        <w:ind w:firstLine="720"/>
        <w:jc w:val="both"/>
        <w:rPr>
          <w:b/>
        </w:rPr>
      </w:pPr>
    </w:p>
    <w:p w:rsidR="00C90418" w:rsidRPr="0039221C" w:rsidRDefault="00383ED2" w:rsidP="00C90418">
      <w:pPr>
        <w:tabs>
          <w:tab w:val="left" w:pos="0"/>
        </w:tabs>
        <w:ind w:firstLine="720"/>
        <w:jc w:val="both"/>
      </w:pPr>
      <w:r>
        <w:lastRenderedPageBreak/>
        <w:t>7</w:t>
      </w:r>
      <w:r w:rsidR="00C90418" w:rsidRPr="0039221C">
        <w:t xml:space="preserve">.2. При наступлении обстоятельств, указанных в п. </w:t>
      </w:r>
      <w:proofErr w:type="gramStart"/>
      <w:r w:rsidR="00C90418" w:rsidRPr="0039221C">
        <w:t>6.1.,</w:t>
      </w:r>
      <w:proofErr w:type="gramEnd"/>
      <w:r w:rsidR="00C90418" w:rsidRPr="0039221C">
        <w:t xml:space="preserve"> Стороны должны без промедления известить о них друг друга. Извещение должно содержать данные о характере обстоятельств, а также официальные документы, удостоверяющие наличие этих обстоятельств. </w:t>
      </w:r>
    </w:p>
    <w:p w:rsidR="00C90418" w:rsidRDefault="00383ED2" w:rsidP="00C90418">
      <w:pPr>
        <w:tabs>
          <w:tab w:val="left" w:pos="0"/>
        </w:tabs>
        <w:ind w:firstLine="720"/>
        <w:jc w:val="both"/>
      </w:pPr>
      <w:r>
        <w:t>7</w:t>
      </w:r>
      <w:r w:rsidR="00C90418" w:rsidRPr="0039221C">
        <w:t>.3. В случаях наступления</w:t>
      </w:r>
      <w:r w:rsidR="0039221C" w:rsidRPr="0039221C">
        <w:t xml:space="preserve"> обстоятельств, указанных в п. </w:t>
      </w:r>
      <w:proofErr w:type="gramStart"/>
      <w:r w:rsidR="0039221C" w:rsidRPr="0039221C">
        <w:t>6</w:t>
      </w:r>
      <w:r w:rsidR="00C90418" w:rsidRPr="0039221C">
        <w:t>.1.,</w:t>
      </w:r>
      <w:proofErr w:type="gramEnd"/>
      <w:r w:rsidR="00C90418" w:rsidRPr="0039221C">
        <w:t xml:space="preserve"> срок выполнения Сторонами обязательств по настоящему Договору отодвигается соразмерно времени, в течение которого действуют эти обстоятельства и их последствия.</w:t>
      </w:r>
    </w:p>
    <w:p w:rsidR="0039221C" w:rsidRPr="00383ED2" w:rsidRDefault="0039221C" w:rsidP="0039221C">
      <w:pPr>
        <w:tabs>
          <w:tab w:val="left" w:pos="0"/>
        </w:tabs>
        <w:ind w:firstLine="720"/>
        <w:jc w:val="center"/>
        <w:rPr>
          <w:b/>
        </w:rPr>
      </w:pPr>
      <w:r w:rsidRPr="00383ED2">
        <w:rPr>
          <w:b/>
        </w:rPr>
        <w:t>7. Заключительные положения.</w:t>
      </w:r>
    </w:p>
    <w:p w:rsidR="0039221C" w:rsidRPr="00383ED2" w:rsidRDefault="0039221C" w:rsidP="0039221C">
      <w:pPr>
        <w:tabs>
          <w:tab w:val="left" w:pos="0"/>
        </w:tabs>
        <w:ind w:firstLine="720"/>
        <w:jc w:val="center"/>
        <w:rPr>
          <w:b/>
        </w:rPr>
      </w:pPr>
    </w:p>
    <w:p w:rsidR="0039221C" w:rsidRPr="00383ED2" w:rsidRDefault="0039221C" w:rsidP="0039221C">
      <w:pPr>
        <w:tabs>
          <w:tab w:val="left" w:pos="0"/>
        </w:tabs>
        <w:ind w:firstLine="720"/>
        <w:jc w:val="both"/>
      </w:pPr>
      <w:r w:rsidRPr="00383ED2">
        <w:t xml:space="preserve">7.1. Договор составлен в двух </w:t>
      </w:r>
      <w:proofErr w:type="gramStart"/>
      <w:r w:rsidRPr="00383ED2">
        <w:t>экземплярах</w:t>
      </w:r>
      <w:proofErr w:type="gramEnd"/>
      <w:r w:rsidRPr="00383ED2">
        <w:t xml:space="preserve"> имеющих равную юридическую силу, по одному для каждой Стороны.</w:t>
      </w:r>
    </w:p>
    <w:p w:rsidR="0039221C" w:rsidRPr="00383ED2" w:rsidRDefault="0039221C" w:rsidP="0039221C">
      <w:pPr>
        <w:tabs>
          <w:tab w:val="left" w:pos="0"/>
        </w:tabs>
        <w:ind w:firstLine="720"/>
        <w:jc w:val="both"/>
        <w:rPr>
          <w:b/>
        </w:rPr>
      </w:pPr>
    </w:p>
    <w:p w:rsidR="0039221C" w:rsidRPr="00383ED2" w:rsidRDefault="0039221C" w:rsidP="0039221C">
      <w:pPr>
        <w:tabs>
          <w:tab w:val="left" w:pos="0"/>
        </w:tabs>
        <w:ind w:firstLine="720"/>
        <w:jc w:val="both"/>
      </w:pPr>
      <w:r w:rsidRPr="00383ED2">
        <w:t>7.2. С момента получения ТС в пользование и до сдачи его Арендодателю, Арендатор является владельцем арендованного ТС и в соответствии с действующим законодательством Российской Федерации несет гражданскую ответственность перед третьими лицами за вред, причиненный источником повышенной опасности.</w:t>
      </w:r>
    </w:p>
    <w:p w:rsidR="00AB2BB5" w:rsidRPr="00367355" w:rsidRDefault="00AB2BB5" w:rsidP="001A023C">
      <w:pPr>
        <w:tabs>
          <w:tab w:val="left" w:pos="0"/>
        </w:tabs>
        <w:jc w:val="both"/>
      </w:pPr>
      <w:r w:rsidRPr="00367355">
        <w:t xml:space="preserve">    </w:t>
      </w:r>
    </w:p>
    <w:p w:rsidR="00AB2BB5" w:rsidRPr="00367355" w:rsidRDefault="00AB2BB5" w:rsidP="002C464C">
      <w:pPr>
        <w:tabs>
          <w:tab w:val="left" w:pos="0"/>
        </w:tabs>
        <w:jc w:val="center"/>
        <w:rPr>
          <w:b/>
        </w:rPr>
      </w:pPr>
      <w:r w:rsidRPr="00367355">
        <w:rPr>
          <w:b/>
        </w:rPr>
        <w:t>8. Дополнительные условия.</w:t>
      </w:r>
    </w:p>
    <w:p w:rsidR="00383ED2" w:rsidRDefault="00AB2BB5" w:rsidP="001A023C">
      <w:pPr>
        <w:jc w:val="both"/>
      </w:pPr>
      <w:r w:rsidRPr="00367355">
        <w:tab/>
        <w:t>8.1. В случаях, прямо предусмотренных действующим законодательством, Настоящий договор считается заключенным с момента государственной регистрации в соответствии с действующим законодательством, при этом условия настоящего договора распространяются на отношения сторон, возникшие с даты начала срока аренды</w:t>
      </w:r>
      <w:r w:rsidR="00383ED2">
        <w:t>.</w:t>
      </w:r>
    </w:p>
    <w:p w:rsidR="00AB2BB5" w:rsidRPr="00367355" w:rsidRDefault="00AB2BB5" w:rsidP="001A023C">
      <w:pPr>
        <w:jc w:val="both"/>
      </w:pPr>
      <w:r w:rsidRPr="00367355">
        <w:t xml:space="preserve">           8.3. Уведомления и письма, касающиеся взаимоотношений </w:t>
      </w:r>
      <w:r w:rsidR="002C464C" w:rsidRPr="00367355">
        <w:t>сторон по</w:t>
      </w:r>
      <w:r w:rsidRPr="00367355">
        <w:t xml:space="preserve"> настоящему договору, направляются сторонами </w:t>
      </w:r>
      <w:r w:rsidR="002C464C" w:rsidRPr="00367355">
        <w:t>друг другу</w:t>
      </w:r>
      <w:r w:rsidRPr="00367355">
        <w:t xml:space="preserve"> по адресам, указанным в договоре.</w:t>
      </w:r>
    </w:p>
    <w:p w:rsidR="00AB2BB5" w:rsidRPr="00367355" w:rsidRDefault="00AB2BB5" w:rsidP="001A023C">
      <w:pPr>
        <w:jc w:val="both"/>
      </w:pPr>
      <w:r w:rsidRPr="00367355">
        <w:t xml:space="preserve">           8.4. В случае изменения своего адреса или банковских реквизитов любая из сторон обязана уведомить об этом другую сторону. При неисполнении этой обязанности адреса сторон считаются прежними, вся корреспонденция, направленная по этим адресам, считается полученной.</w:t>
      </w:r>
    </w:p>
    <w:p w:rsidR="00AB2BB5" w:rsidRPr="00367355" w:rsidRDefault="002C464C" w:rsidP="001A023C">
      <w:pPr>
        <w:jc w:val="both"/>
      </w:pPr>
      <w:r>
        <w:t xml:space="preserve">           </w:t>
      </w:r>
      <w:r w:rsidR="00AB2BB5" w:rsidRPr="00367355">
        <w:t>8.5.  Все приложения к Договору являются его неотъемлемой частью.</w:t>
      </w:r>
    </w:p>
    <w:p w:rsidR="00AB2BB5" w:rsidRPr="00367355" w:rsidRDefault="00AB2BB5" w:rsidP="00AB2BB5">
      <w:pPr>
        <w:jc w:val="both"/>
      </w:pPr>
    </w:p>
    <w:p w:rsidR="00AB2BB5" w:rsidRPr="00367355" w:rsidRDefault="00AB2BB5" w:rsidP="00AB2BB5">
      <w:pPr>
        <w:jc w:val="both"/>
      </w:pPr>
    </w:p>
    <w:p w:rsidR="00AB2BB5" w:rsidRDefault="00AB2BB5" w:rsidP="00AB2BB5">
      <w:pPr>
        <w:jc w:val="center"/>
        <w:rPr>
          <w:i/>
          <w:u w:val="single"/>
        </w:rPr>
      </w:pPr>
      <w:r w:rsidRPr="00367355">
        <w:rPr>
          <w:i/>
          <w:u w:val="single"/>
        </w:rPr>
        <w:t>Приложения к договору аренды:</w:t>
      </w:r>
    </w:p>
    <w:p w:rsidR="00383ED2" w:rsidRPr="00367355" w:rsidRDefault="00383ED2" w:rsidP="00AB2BB5">
      <w:pPr>
        <w:jc w:val="center"/>
        <w:rPr>
          <w:i/>
          <w:u w:val="single"/>
        </w:rPr>
      </w:pPr>
    </w:p>
    <w:p w:rsidR="00AB2BB5" w:rsidRPr="00367355" w:rsidRDefault="00AB2BB5" w:rsidP="00AB2BB5">
      <w:pPr>
        <w:jc w:val="both"/>
      </w:pPr>
      <w:r w:rsidRPr="00367355">
        <w:tab/>
        <w:t xml:space="preserve">- акт приема - </w:t>
      </w:r>
      <w:r w:rsidR="002C464C" w:rsidRPr="00367355">
        <w:t>передачи (</w:t>
      </w:r>
      <w:r w:rsidRPr="00367355">
        <w:t>Приложение № 1)</w:t>
      </w:r>
    </w:p>
    <w:p w:rsidR="00AB2BB5" w:rsidRPr="00367355" w:rsidRDefault="00AB2BB5" w:rsidP="00AB2BB5">
      <w:pPr>
        <w:jc w:val="both"/>
      </w:pPr>
      <w:r w:rsidRPr="00367355">
        <w:t xml:space="preserve">             </w:t>
      </w:r>
    </w:p>
    <w:p w:rsidR="00AB2BB5" w:rsidRPr="00367355" w:rsidRDefault="00383ED2" w:rsidP="00AB2BB5">
      <w:pPr>
        <w:jc w:val="center"/>
        <w:rPr>
          <w:b/>
        </w:rPr>
      </w:pPr>
      <w:r>
        <w:rPr>
          <w:b/>
        </w:rPr>
        <w:t>9</w:t>
      </w:r>
      <w:r w:rsidR="00AB2BB5" w:rsidRPr="00367355">
        <w:rPr>
          <w:b/>
        </w:rPr>
        <w:t>. Юридические адреса Сторон:</w:t>
      </w:r>
    </w:p>
    <w:p w:rsidR="00AB2BB5" w:rsidRPr="00367355" w:rsidRDefault="00AB2BB5" w:rsidP="00AB2BB5">
      <w:pPr>
        <w:tabs>
          <w:tab w:val="left" w:pos="2581"/>
        </w:tabs>
        <w:rPr>
          <w:i/>
        </w:rPr>
      </w:pPr>
      <w:r w:rsidRPr="00367355">
        <w:rPr>
          <w:b/>
        </w:rPr>
        <w:t xml:space="preserve">Арендодатель: </w:t>
      </w:r>
      <w:r w:rsidRPr="00367355">
        <w:t xml:space="preserve">                 </w:t>
      </w:r>
    </w:p>
    <w:p w:rsidR="00A620C3" w:rsidRPr="00A620C3" w:rsidRDefault="00383ED2" w:rsidP="00A620C3">
      <w:pPr>
        <w:tabs>
          <w:tab w:val="left" w:pos="2581"/>
        </w:tabs>
        <w:rPr>
          <w:i/>
        </w:rPr>
      </w:pPr>
      <w:r>
        <w:rPr>
          <w:i/>
        </w:rPr>
        <w:t>м</w:t>
      </w:r>
      <w:r w:rsidR="00A620C3" w:rsidRPr="00A620C3">
        <w:rPr>
          <w:i/>
        </w:rPr>
        <w:t xml:space="preserve">униципальное казенное учреждение администрация городского поселения Игрим </w:t>
      </w:r>
    </w:p>
    <w:p w:rsidR="00A620C3" w:rsidRPr="00A620C3" w:rsidRDefault="00A620C3" w:rsidP="00A620C3">
      <w:pPr>
        <w:tabs>
          <w:tab w:val="left" w:pos="2581"/>
        </w:tabs>
      </w:pPr>
      <w:r w:rsidRPr="00A620C3">
        <w:t xml:space="preserve">628146 Тюменская область, Ханты-Мансийский автономный округ-Югра, Березовский район, п. Игрим ул. Губкина д.1. </w:t>
      </w:r>
    </w:p>
    <w:p w:rsidR="00A620C3" w:rsidRPr="00A620C3" w:rsidRDefault="00A620C3" w:rsidP="00A620C3">
      <w:pPr>
        <w:tabs>
          <w:tab w:val="left" w:pos="2581"/>
        </w:tabs>
      </w:pPr>
      <w:proofErr w:type="gramStart"/>
      <w:r w:rsidRPr="00A620C3">
        <w:t>РКЦ  Ханты</w:t>
      </w:r>
      <w:proofErr w:type="gramEnd"/>
      <w:r w:rsidRPr="00A620C3">
        <w:t xml:space="preserve">-Мансийск г. Ханты-Мансийск, </w:t>
      </w:r>
    </w:p>
    <w:p w:rsidR="00A620C3" w:rsidRPr="00A620C3" w:rsidRDefault="00A620C3" w:rsidP="00A620C3">
      <w:pPr>
        <w:tabs>
          <w:tab w:val="left" w:pos="2581"/>
        </w:tabs>
      </w:pPr>
      <w:r w:rsidRPr="00A620C3">
        <w:t xml:space="preserve">ИНН 8613005891, КПП 861301001, </w:t>
      </w:r>
    </w:p>
    <w:p w:rsidR="00A620C3" w:rsidRPr="00A620C3" w:rsidRDefault="00A620C3" w:rsidP="00A620C3">
      <w:pPr>
        <w:tabs>
          <w:tab w:val="left" w:pos="2581"/>
        </w:tabs>
      </w:pPr>
      <w:r w:rsidRPr="00A620C3">
        <w:t xml:space="preserve">счет: </w:t>
      </w:r>
      <w:r w:rsidR="007A13FF">
        <w:t>40101810565770510001</w:t>
      </w:r>
      <w:r w:rsidRPr="00A620C3">
        <w:t xml:space="preserve">, </w:t>
      </w:r>
    </w:p>
    <w:p w:rsidR="00A620C3" w:rsidRPr="00A620C3" w:rsidRDefault="00A620C3" w:rsidP="00A620C3">
      <w:pPr>
        <w:tabs>
          <w:tab w:val="left" w:pos="2581"/>
        </w:tabs>
      </w:pPr>
      <w:r w:rsidRPr="00A620C3">
        <w:t>БИК 047162000, Получатель УФК по Ханты-Мансийскому автономному округу – Югре (муниципальное казенное учреждение администрация г</w:t>
      </w:r>
      <w:r w:rsidR="00640A03">
        <w:t>ородского поселения Игрим) ОКТМО</w:t>
      </w:r>
      <w:r w:rsidRPr="00A620C3">
        <w:t xml:space="preserve"> 71</w:t>
      </w:r>
      <w:r w:rsidR="00640A03">
        <w:t>812154</w:t>
      </w:r>
      <w:r w:rsidRPr="00A620C3">
        <w:t xml:space="preserve">, </w:t>
      </w:r>
    </w:p>
    <w:p w:rsidR="00A620C3" w:rsidRPr="00A620C3" w:rsidRDefault="00A620C3" w:rsidP="00A620C3">
      <w:pPr>
        <w:tabs>
          <w:tab w:val="left" w:pos="2581"/>
        </w:tabs>
      </w:pPr>
      <w:r w:rsidRPr="00A620C3">
        <w:t>КБК 650111050351</w:t>
      </w:r>
      <w:r w:rsidR="007A13FF">
        <w:t>3</w:t>
      </w:r>
      <w:r w:rsidRPr="00A620C3">
        <w:t>0000120</w:t>
      </w:r>
    </w:p>
    <w:p w:rsidR="00AB2BB5" w:rsidRPr="00367355" w:rsidRDefault="00AB2BB5" w:rsidP="00AB2BB5">
      <w:pPr>
        <w:tabs>
          <w:tab w:val="left" w:pos="2581"/>
        </w:tabs>
      </w:pPr>
      <w:r w:rsidRPr="00367355">
        <w:t xml:space="preserve">Тел. </w:t>
      </w:r>
      <w:r w:rsidR="0052051C">
        <w:t>3-10-70</w:t>
      </w:r>
    </w:p>
    <w:p w:rsidR="00AB2BB5" w:rsidRPr="00367355" w:rsidRDefault="00AB2BB5" w:rsidP="00AB2BB5">
      <w:pPr>
        <w:tabs>
          <w:tab w:val="left" w:pos="2581"/>
        </w:tabs>
      </w:pPr>
    </w:p>
    <w:p w:rsidR="00AB2BB5" w:rsidRPr="00367355" w:rsidRDefault="00AB2BB5" w:rsidP="00AB2BB5">
      <w:pPr>
        <w:tabs>
          <w:tab w:val="left" w:pos="2581"/>
        </w:tabs>
        <w:rPr>
          <w:b/>
        </w:rPr>
      </w:pPr>
      <w:proofErr w:type="gramStart"/>
      <w:r w:rsidRPr="00367355">
        <w:rPr>
          <w:b/>
        </w:rPr>
        <w:t>Арендатор:</w:t>
      </w:r>
      <w:r w:rsidR="002F3FEB">
        <w:rPr>
          <w:b/>
        </w:rPr>
        <w:t xml:space="preserve">  _</w:t>
      </w:r>
      <w:proofErr w:type="gramEnd"/>
      <w:r w:rsidR="002F3FEB">
        <w:rPr>
          <w:b/>
        </w:rPr>
        <w:t>_________________________________________________________________________________________________________________________________________________________</w:t>
      </w:r>
    </w:p>
    <w:p w:rsidR="00AB2BB5" w:rsidRPr="00367355" w:rsidRDefault="00AB2BB5" w:rsidP="00AB2BB5">
      <w:pPr>
        <w:tabs>
          <w:tab w:val="left" w:pos="2581"/>
        </w:tabs>
        <w:rPr>
          <w:b/>
        </w:rPr>
      </w:pPr>
    </w:p>
    <w:p w:rsidR="00AB2BB5" w:rsidRPr="00367355" w:rsidRDefault="00AB2BB5" w:rsidP="00AB2BB5">
      <w:pPr>
        <w:tabs>
          <w:tab w:val="left" w:pos="2581"/>
        </w:tabs>
      </w:pPr>
    </w:p>
    <w:p w:rsidR="00AB2BB5" w:rsidRPr="00367355" w:rsidRDefault="00AB2BB5" w:rsidP="00AB2BB5">
      <w:pPr>
        <w:tabs>
          <w:tab w:val="left" w:pos="2581"/>
        </w:tabs>
        <w:jc w:val="center"/>
        <w:rPr>
          <w:b/>
        </w:rPr>
      </w:pPr>
      <w:r w:rsidRPr="00367355">
        <w:rPr>
          <w:b/>
        </w:rPr>
        <w:t>Подписи и печати сторон:</w:t>
      </w:r>
    </w:p>
    <w:p w:rsidR="00AB2BB5" w:rsidRPr="00367355" w:rsidRDefault="00AB2BB5" w:rsidP="00AB2BB5">
      <w:pPr>
        <w:tabs>
          <w:tab w:val="left" w:pos="2581"/>
        </w:tabs>
        <w:jc w:val="center"/>
        <w:rPr>
          <w:b/>
        </w:rPr>
      </w:pPr>
    </w:p>
    <w:tbl>
      <w:tblPr>
        <w:tblW w:w="0" w:type="auto"/>
        <w:tblLook w:val="01E0" w:firstRow="1" w:lastRow="1" w:firstColumn="1" w:lastColumn="1" w:noHBand="0" w:noVBand="0"/>
      </w:tblPr>
      <w:tblGrid>
        <w:gridCol w:w="4700"/>
        <w:gridCol w:w="4654"/>
      </w:tblGrid>
      <w:tr w:rsidR="00AB2BB5" w:rsidRPr="00367355" w:rsidTr="00A10F06">
        <w:tc>
          <w:tcPr>
            <w:tcW w:w="4785" w:type="dxa"/>
          </w:tcPr>
          <w:p w:rsidR="00AB2BB5" w:rsidRPr="00367355" w:rsidRDefault="00AB2BB5" w:rsidP="00A10F06">
            <w:pPr>
              <w:tabs>
                <w:tab w:val="left" w:pos="2581"/>
              </w:tabs>
              <w:jc w:val="center"/>
              <w:rPr>
                <w:b/>
              </w:rPr>
            </w:pPr>
            <w:r w:rsidRPr="00367355">
              <w:rPr>
                <w:b/>
              </w:rPr>
              <w:t>Арендодатель</w:t>
            </w:r>
          </w:p>
        </w:tc>
        <w:tc>
          <w:tcPr>
            <w:tcW w:w="4786" w:type="dxa"/>
          </w:tcPr>
          <w:p w:rsidR="00AB2BB5" w:rsidRPr="00367355" w:rsidRDefault="00AB2BB5" w:rsidP="00A10F06">
            <w:pPr>
              <w:tabs>
                <w:tab w:val="left" w:pos="2581"/>
              </w:tabs>
              <w:jc w:val="center"/>
              <w:rPr>
                <w:b/>
              </w:rPr>
            </w:pPr>
            <w:r w:rsidRPr="00367355">
              <w:rPr>
                <w:b/>
              </w:rPr>
              <w:t>Арендатор:</w:t>
            </w:r>
          </w:p>
        </w:tc>
      </w:tr>
      <w:tr w:rsidR="00AB2BB5" w:rsidRPr="00367355" w:rsidTr="00A10F06">
        <w:tc>
          <w:tcPr>
            <w:tcW w:w="4785" w:type="dxa"/>
          </w:tcPr>
          <w:p w:rsidR="00AB2BB5" w:rsidRPr="00367355" w:rsidRDefault="00383ED2" w:rsidP="00A10F06">
            <w:pPr>
              <w:tabs>
                <w:tab w:val="left" w:pos="2581"/>
              </w:tabs>
            </w:pPr>
            <w:r>
              <w:t>Г</w:t>
            </w:r>
            <w:r w:rsidR="0052051C">
              <w:t>лав</w:t>
            </w:r>
            <w:r>
              <w:t>а</w:t>
            </w:r>
            <w:r w:rsidR="0052051C">
              <w:t xml:space="preserve"> городского поселения Игрим</w:t>
            </w:r>
          </w:p>
          <w:p w:rsidR="00AB2BB5" w:rsidRPr="00367355" w:rsidRDefault="00AB2BB5" w:rsidP="00A10F06">
            <w:pPr>
              <w:tabs>
                <w:tab w:val="left" w:pos="2581"/>
              </w:tabs>
            </w:pPr>
          </w:p>
          <w:p w:rsidR="00AB2BB5" w:rsidRDefault="00AB2BB5" w:rsidP="00A10F06">
            <w:pPr>
              <w:tabs>
                <w:tab w:val="left" w:pos="2581"/>
              </w:tabs>
            </w:pPr>
          </w:p>
          <w:p w:rsidR="0052051C" w:rsidRPr="00367355" w:rsidRDefault="0052051C" w:rsidP="00A10F06">
            <w:pPr>
              <w:tabs>
                <w:tab w:val="left" w:pos="2581"/>
              </w:tabs>
            </w:pPr>
          </w:p>
          <w:p w:rsidR="00AB2BB5" w:rsidRPr="00367355" w:rsidRDefault="00AB2BB5" w:rsidP="00383ED2">
            <w:pPr>
              <w:tabs>
                <w:tab w:val="left" w:pos="2581"/>
              </w:tabs>
              <w:rPr>
                <w:b/>
              </w:rPr>
            </w:pPr>
            <w:r w:rsidRPr="00367355">
              <w:t>___________________</w:t>
            </w:r>
            <w:r w:rsidR="002C464C">
              <w:t>/</w:t>
            </w:r>
            <w:r w:rsidR="00383ED2">
              <w:t xml:space="preserve">Т.А. </w:t>
            </w:r>
            <w:proofErr w:type="spellStart"/>
            <w:r w:rsidR="00383ED2">
              <w:t>Грудо</w:t>
            </w:r>
            <w:proofErr w:type="spellEnd"/>
            <w:r w:rsidR="002C464C">
              <w:t>/</w:t>
            </w:r>
          </w:p>
        </w:tc>
        <w:tc>
          <w:tcPr>
            <w:tcW w:w="4786" w:type="dxa"/>
          </w:tcPr>
          <w:p w:rsidR="00AB2BB5" w:rsidRPr="00367355" w:rsidRDefault="00AB2BB5" w:rsidP="00A10F06">
            <w:pPr>
              <w:tabs>
                <w:tab w:val="left" w:pos="2581"/>
              </w:tabs>
            </w:pPr>
            <w:r w:rsidRPr="00367355">
              <w:t xml:space="preserve"> </w:t>
            </w:r>
          </w:p>
          <w:p w:rsidR="00AB2BB5" w:rsidRPr="00367355" w:rsidRDefault="00AB2BB5" w:rsidP="00A10F06">
            <w:pPr>
              <w:tabs>
                <w:tab w:val="left" w:pos="2581"/>
              </w:tabs>
            </w:pPr>
          </w:p>
          <w:p w:rsidR="00AB2BB5" w:rsidRPr="00367355" w:rsidRDefault="00AB2BB5" w:rsidP="00A10F06">
            <w:pPr>
              <w:tabs>
                <w:tab w:val="left" w:pos="2581"/>
              </w:tabs>
            </w:pPr>
          </w:p>
          <w:p w:rsidR="00AB2BB5" w:rsidRPr="00367355" w:rsidRDefault="00AB2BB5" w:rsidP="00A10F06">
            <w:pPr>
              <w:tabs>
                <w:tab w:val="left" w:pos="2581"/>
              </w:tabs>
            </w:pPr>
          </w:p>
          <w:p w:rsidR="00AB2BB5" w:rsidRPr="00367355" w:rsidRDefault="0052051C" w:rsidP="00A10F06">
            <w:pPr>
              <w:tabs>
                <w:tab w:val="left" w:pos="2581"/>
              </w:tabs>
            </w:pPr>
            <w:r>
              <w:t xml:space="preserve">            </w:t>
            </w:r>
            <w:r w:rsidR="002C464C">
              <w:t>_____________</w:t>
            </w:r>
            <w:r w:rsidR="00AB2BB5" w:rsidRPr="00367355">
              <w:t xml:space="preserve">__ </w:t>
            </w:r>
            <w:r w:rsidR="002C464C">
              <w:t>/____________/</w:t>
            </w:r>
          </w:p>
        </w:tc>
      </w:tr>
    </w:tbl>
    <w:p w:rsidR="00AB2BB5" w:rsidRPr="00367355" w:rsidRDefault="00AB2BB5" w:rsidP="00AB2BB5">
      <w:pPr>
        <w:tabs>
          <w:tab w:val="left" w:pos="2581"/>
        </w:tabs>
        <w:rPr>
          <w:b/>
        </w:rPr>
      </w:pPr>
      <w:r w:rsidRPr="00367355">
        <w:rPr>
          <w:b/>
        </w:rPr>
        <w:t xml:space="preserve">                                                                                                              </w:t>
      </w:r>
    </w:p>
    <w:p w:rsidR="00640A03" w:rsidRDefault="00AB2BB5" w:rsidP="002F3FEB">
      <w:pPr>
        <w:tabs>
          <w:tab w:val="left" w:pos="2581"/>
        </w:tabs>
        <w:jc w:val="right"/>
        <w:rPr>
          <w:b/>
        </w:rPr>
      </w:pPr>
      <w:r w:rsidRPr="00367355">
        <w:rPr>
          <w:b/>
        </w:rPr>
        <w:t xml:space="preserve">                                                                                                                                        </w:t>
      </w:r>
    </w:p>
    <w:p w:rsidR="00640A03" w:rsidRDefault="00640A03"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8117C9" w:rsidRDefault="008117C9"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2F3FEB">
      <w:pPr>
        <w:tabs>
          <w:tab w:val="left" w:pos="2581"/>
        </w:tabs>
        <w:jc w:val="right"/>
        <w:rPr>
          <w:b/>
        </w:rPr>
      </w:pPr>
    </w:p>
    <w:p w:rsidR="00383ED2" w:rsidRDefault="00383ED2" w:rsidP="00BA1EA7">
      <w:pPr>
        <w:tabs>
          <w:tab w:val="left" w:pos="2581"/>
        </w:tabs>
        <w:rPr>
          <w:b/>
        </w:rPr>
      </w:pPr>
    </w:p>
    <w:p w:rsidR="00BA1EA7" w:rsidRDefault="00BA1EA7" w:rsidP="00BA1EA7">
      <w:pPr>
        <w:tabs>
          <w:tab w:val="left" w:pos="2581"/>
        </w:tabs>
        <w:rPr>
          <w:b/>
        </w:rPr>
      </w:pPr>
    </w:p>
    <w:p w:rsidR="00AB2BB5" w:rsidRPr="00367355" w:rsidRDefault="00383ED2" w:rsidP="002F3FEB">
      <w:pPr>
        <w:tabs>
          <w:tab w:val="left" w:pos="2581"/>
        </w:tabs>
        <w:jc w:val="right"/>
        <w:rPr>
          <w:b/>
          <w:i/>
        </w:rPr>
      </w:pPr>
      <w:r>
        <w:rPr>
          <w:b/>
        </w:rPr>
        <w:lastRenderedPageBreak/>
        <w:t>Приложение №___</w:t>
      </w:r>
      <w:r w:rsidR="00AB2BB5" w:rsidRPr="00367355">
        <w:rPr>
          <w:b/>
        </w:rPr>
        <w:t xml:space="preserve">                                                                                                                                                                                                                                              </w:t>
      </w:r>
      <w:r w:rsidR="00AB2BB5" w:rsidRPr="00367355">
        <w:rPr>
          <w:b/>
          <w:i/>
        </w:rPr>
        <w:t xml:space="preserve">                                                                                                                </w:t>
      </w:r>
      <w:r w:rsidR="00AB2BB5" w:rsidRPr="00367355">
        <w:rPr>
          <w:b/>
        </w:rPr>
        <w:t xml:space="preserve">                       </w:t>
      </w:r>
    </w:p>
    <w:p w:rsidR="00AB2BB5" w:rsidRPr="00367355" w:rsidRDefault="00AB2BB5" w:rsidP="00AB2BB5">
      <w:pPr>
        <w:rPr>
          <w:u w:val="single"/>
        </w:rPr>
      </w:pPr>
      <w:r w:rsidRPr="00367355">
        <w:t xml:space="preserve">                                                                      </w:t>
      </w:r>
      <w:r w:rsidR="0052051C">
        <w:t xml:space="preserve">       </w:t>
      </w:r>
      <w:r w:rsidRPr="00367355">
        <w:t xml:space="preserve"> к   Договору аренды </w:t>
      </w:r>
      <w:r w:rsidRPr="00367355">
        <w:rPr>
          <w:u w:val="single"/>
        </w:rPr>
        <w:t>№ _</w:t>
      </w:r>
      <w:proofErr w:type="gramStart"/>
      <w:r w:rsidRPr="00367355">
        <w:rPr>
          <w:u w:val="single"/>
        </w:rPr>
        <w:t>_  от</w:t>
      </w:r>
      <w:proofErr w:type="gramEnd"/>
      <w:r w:rsidRPr="00367355">
        <w:rPr>
          <w:u w:val="single"/>
        </w:rPr>
        <w:t xml:space="preserve"> ____  20</w:t>
      </w:r>
      <w:r w:rsidR="00383ED2">
        <w:rPr>
          <w:u w:val="single"/>
        </w:rPr>
        <w:t>20</w:t>
      </w:r>
      <w:r w:rsidR="00033E60">
        <w:rPr>
          <w:u w:val="single"/>
        </w:rPr>
        <w:t xml:space="preserve"> </w:t>
      </w:r>
      <w:r w:rsidRPr="00367355">
        <w:rPr>
          <w:u w:val="single"/>
        </w:rPr>
        <w:t>года</w:t>
      </w:r>
    </w:p>
    <w:p w:rsidR="00AB2BB5" w:rsidRPr="00367355" w:rsidRDefault="00AB2BB5" w:rsidP="00AB2BB5"/>
    <w:p w:rsidR="00AB2BB5" w:rsidRPr="00367355" w:rsidRDefault="00AB2BB5" w:rsidP="00AB2BB5">
      <w:pPr>
        <w:tabs>
          <w:tab w:val="left" w:pos="3796"/>
        </w:tabs>
        <w:jc w:val="center"/>
        <w:rPr>
          <w:b/>
        </w:rPr>
      </w:pPr>
      <w:r w:rsidRPr="00367355">
        <w:rPr>
          <w:b/>
        </w:rPr>
        <w:t>А К Т</w:t>
      </w:r>
    </w:p>
    <w:p w:rsidR="00AB2BB5" w:rsidRPr="00367355" w:rsidRDefault="00AB2BB5" w:rsidP="00AB2BB5">
      <w:pPr>
        <w:tabs>
          <w:tab w:val="left" w:pos="3796"/>
        </w:tabs>
        <w:jc w:val="center"/>
        <w:rPr>
          <w:b/>
        </w:rPr>
      </w:pPr>
      <w:r w:rsidRPr="00367355">
        <w:rPr>
          <w:b/>
        </w:rPr>
        <w:t>приема-передачи недвижимого имущества</w:t>
      </w:r>
    </w:p>
    <w:p w:rsidR="00AB2BB5" w:rsidRPr="00367355" w:rsidRDefault="00AB2BB5" w:rsidP="00AB2BB5">
      <w:pPr>
        <w:tabs>
          <w:tab w:val="left" w:pos="3796"/>
        </w:tabs>
        <w:jc w:val="center"/>
        <w:rPr>
          <w:b/>
        </w:rPr>
      </w:pPr>
    </w:p>
    <w:p w:rsidR="00AB2BB5" w:rsidRPr="00367355" w:rsidRDefault="00AB2BB5" w:rsidP="00AB2BB5">
      <w:pPr>
        <w:tabs>
          <w:tab w:val="left" w:pos="3796"/>
        </w:tabs>
        <w:rPr>
          <w:u w:val="single"/>
        </w:rPr>
      </w:pPr>
      <w:proofErr w:type="spellStart"/>
      <w:r w:rsidRPr="00367355">
        <w:t>п.г.т</w:t>
      </w:r>
      <w:proofErr w:type="spellEnd"/>
      <w:r w:rsidRPr="00367355">
        <w:t xml:space="preserve">.  </w:t>
      </w:r>
      <w:r w:rsidR="0052051C">
        <w:t>Игрим</w:t>
      </w:r>
      <w:r w:rsidRPr="00367355">
        <w:t xml:space="preserve">                                                                                        </w:t>
      </w:r>
      <w:r w:rsidR="0052051C">
        <w:t xml:space="preserve">         </w:t>
      </w:r>
      <w:r w:rsidRPr="00367355">
        <w:t xml:space="preserve">  _________</w:t>
      </w:r>
      <w:r w:rsidRPr="00367355">
        <w:rPr>
          <w:u w:val="single"/>
        </w:rPr>
        <w:t>20</w:t>
      </w:r>
      <w:r w:rsidR="00383ED2">
        <w:rPr>
          <w:u w:val="single"/>
        </w:rPr>
        <w:t>20</w:t>
      </w:r>
      <w:r w:rsidR="001A023C">
        <w:rPr>
          <w:u w:val="single"/>
        </w:rPr>
        <w:t xml:space="preserve"> </w:t>
      </w:r>
      <w:r w:rsidRPr="00367355">
        <w:rPr>
          <w:u w:val="single"/>
        </w:rPr>
        <w:t>года</w:t>
      </w:r>
    </w:p>
    <w:p w:rsidR="00AB2BB5" w:rsidRPr="00367355" w:rsidRDefault="00AB2BB5" w:rsidP="00AB2BB5">
      <w:pPr>
        <w:tabs>
          <w:tab w:val="left" w:pos="3796"/>
        </w:tabs>
      </w:pPr>
    </w:p>
    <w:p w:rsidR="00AB2BB5" w:rsidRPr="00367355" w:rsidRDefault="00AB2BB5" w:rsidP="00AB2BB5">
      <w:pPr>
        <w:tabs>
          <w:tab w:val="left" w:pos="3796"/>
        </w:tabs>
      </w:pPr>
    </w:p>
    <w:p w:rsidR="00AB2BB5" w:rsidRPr="00367355" w:rsidRDefault="00AB2BB5" w:rsidP="00AB2BB5">
      <w:pPr>
        <w:tabs>
          <w:tab w:val="left" w:pos="3796"/>
        </w:tabs>
        <w:jc w:val="both"/>
      </w:pPr>
      <w:r w:rsidRPr="00367355">
        <w:t xml:space="preserve">           </w:t>
      </w:r>
      <w:r w:rsidR="0052051C">
        <w:t xml:space="preserve">Муниципальное казённое учреждение </w:t>
      </w:r>
      <w:r w:rsidR="001A023C">
        <w:t>а</w:t>
      </w:r>
      <w:r w:rsidR="0052051C">
        <w:t>дминистрация городского поселения Игрим</w:t>
      </w:r>
      <w:r w:rsidRPr="00367355">
        <w:t xml:space="preserve">, именуемая «Арендодатель», в лице </w:t>
      </w:r>
      <w:r w:rsidR="00301987">
        <w:t>Г</w:t>
      </w:r>
      <w:r w:rsidRPr="00367355">
        <w:t xml:space="preserve">лавы </w:t>
      </w:r>
      <w:r w:rsidR="0052051C">
        <w:t xml:space="preserve">городского поселения </w:t>
      </w:r>
      <w:proofErr w:type="spellStart"/>
      <w:proofErr w:type="gramStart"/>
      <w:r w:rsidR="0052051C">
        <w:t>Игрим</w:t>
      </w:r>
      <w:proofErr w:type="spellEnd"/>
      <w:r w:rsidR="0052051C">
        <w:t xml:space="preserve"> </w:t>
      </w:r>
      <w:r w:rsidRPr="00367355">
        <w:t xml:space="preserve"> </w:t>
      </w:r>
      <w:proofErr w:type="spellStart"/>
      <w:r w:rsidR="00301987">
        <w:t>Грудо</w:t>
      </w:r>
      <w:proofErr w:type="spellEnd"/>
      <w:proofErr w:type="gramEnd"/>
      <w:r w:rsidR="00301987">
        <w:t xml:space="preserve"> Тамары Александровны, действующей</w:t>
      </w:r>
      <w:r w:rsidRPr="00367355">
        <w:t xml:space="preserve"> на основании </w:t>
      </w:r>
      <w:r w:rsidR="00301987">
        <w:t>Устава</w:t>
      </w:r>
      <w:r w:rsidRPr="00367355">
        <w:t xml:space="preserve">, с одной стороны,  и </w:t>
      </w:r>
      <w:r w:rsidR="006A4C9F">
        <w:t xml:space="preserve">________________________________ именуемый «Арендатор» </w:t>
      </w:r>
      <w:r w:rsidRPr="00367355">
        <w:t>, на основании  договора аренды № _________ от _________20__ года составили настоящий акт о нижеследующем:</w:t>
      </w:r>
    </w:p>
    <w:p w:rsidR="009B0AF5" w:rsidRDefault="00AB2BB5" w:rsidP="00B56BC8">
      <w:pPr>
        <w:numPr>
          <w:ilvl w:val="0"/>
          <w:numId w:val="11"/>
        </w:numPr>
        <w:tabs>
          <w:tab w:val="left" w:pos="540"/>
        </w:tabs>
        <w:suppressAutoHyphens/>
        <w:jc w:val="both"/>
      </w:pPr>
      <w:r w:rsidRPr="00367355">
        <w:t xml:space="preserve">Арендодатель сдал, а Арендатор принял в </w:t>
      </w:r>
      <w:r w:rsidRPr="00B56BC8">
        <w:t xml:space="preserve">аренду </w:t>
      </w:r>
      <w:r w:rsidR="00B56BC8" w:rsidRPr="00B56BC8">
        <w:rPr>
          <w:u w:val="single"/>
        </w:rPr>
        <w:t>Автобус ритуальный ГАЗ-2705 «323433», VIN: Х9А32343330000004, год выпуска 2004, регистрационный знак Р 256 ХМ 86</w:t>
      </w:r>
      <w:r w:rsidR="00B56BC8" w:rsidRPr="00B56BC8">
        <w:rPr>
          <w:color w:val="FF0000"/>
          <w:u w:val="single"/>
        </w:rPr>
        <w:t xml:space="preserve"> </w:t>
      </w:r>
      <w:r w:rsidR="006A4C9F" w:rsidRPr="00F66F1F">
        <w:rPr>
          <w:bCs/>
          <w:iCs/>
        </w:rPr>
        <w:t xml:space="preserve">(назначение: </w:t>
      </w:r>
      <w:r w:rsidR="00301987">
        <w:rPr>
          <w:bCs/>
          <w:iCs/>
        </w:rPr>
        <w:t>ритуальные услуги</w:t>
      </w:r>
      <w:r w:rsidR="006A4C9F" w:rsidRPr="00F66F1F">
        <w:rPr>
          <w:bCs/>
          <w:iCs/>
        </w:rPr>
        <w:t xml:space="preserve">) </w:t>
      </w:r>
    </w:p>
    <w:p w:rsidR="009B0AF5" w:rsidRPr="009B0AF5" w:rsidRDefault="009B0AF5" w:rsidP="009B0AF5">
      <w:pPr>
        <w:numPr>
          <w:ilvl w:val="0"/>
          <w:numId w:val="11"/>
        </w:numPr>
        <w:autoSpaceDE w:val="0"/>
        <w:autoSpaceDN w:val="0"/>
        <w:adjustRightInd w:val="0"/>
        <w:ind w:left="0" w:firstLine="480"/>
        <w:jc w:val="both"/>
      </w:pPr>
      <w:r w:rsidRPr="009B0AF5">
        <w:t xml:space="preserve">Муниципальное имущество находится на балансе </w:t>
      </w:r>
      <w:r>
        <w:t>городского поселения Игрим.</w:t>
      </w:r>
    </w:p>
    <w:p w:rsidR="009B0AF5" w:rsidRPr="009B0AF5" w:rsidRDefault="009B0AF5" w:rsidP="009B0AF5">
      <w:pPr>
        <w:numPr>
          <w:ilvl w:val="0"/>
          <w:numId w:val="11"/>
        </w:numPr>
        <w:autoSpaceDE w:val="0"/>
        <w:autoSpaceDN w:val="0"/>
        <w:adjustRightInd w:val="0"/>
        <w:ind w:left="0" w:firstLine="480"/>
        <w:jc w:val="both"/>
      </w:pPr>
      <w:r w:rsidRPr="009B0AF5">
        <w:t>Муниципальное имущество передается Арендатору в состоянии, в котором оно находится на момент передачи. Это состояние Арендатору известно, претензии к Арендодателю в дальнейшем предъявляться не будут.</w:t>
      </w:r>
    </w:p>
    <w:p w:rsidR="009B0AF5" w:rsidRPr="009B0AF5" w:rsidRDefault="009B0AF5" w:rsidP="009B0AF5">
      <w:pPr>
        <w:numPr>
          <w:ilvl w:val="0"/>
          <w:numId w:val="11"/>
        </w:numPr>
        <w:autoSpaceDE w:val="0"/>
        <w:autoSpaceDN w:val="0"/>
        <w:adjustRightInd w:val="0"/>
        <w:ind w:left="0" w:firstLine="480"/>
        <w:jc w:val="both"/>
      </w:pPr>
      <w:r w:rsidRPr="009B0AF5">
        <w:t>Состояние передаваемого муниципального имущества оценено Сторонами настоящего договора как – удовлетворительное, пригодное для эксплуатации по его целевому назначению.</w:t>
      </w:r>
    </w:p>
    <w:p w:rsidR="009B0AF5" w:rsidRPr="00367355" w:rsidRDefault="009B0AF5" w:rsidP="006A4C9F">
      <w:pPr>
        <w:tabs>
          <w:tab w:val="left" w:pos="3796"/>
        </w:tabs>
        <w:jc w:val="both"/>
      </w:pPr>
    </w:p>
    <w:p w:rsidR="00AB2BB5" w:rsidRPr="00367355" w:rsidRDefault="009B0AF5" w:rsidP="009B0AF5">
      <w:pPr>
        <w:tabs>
          <w:tab w:val="left" w:pos="3796"/>
        </w:tabs>
      </w:pPr>
      <w:r>
        <w:t xml:space="preserve">        </w:t>
      </w:r>
    </w:p>
    <w:p w:rsidR="00AB2BB5" w:rsidRPr="00367355" w:rsidRDefault="00AB2BB5" w:rsidP="00AB2BB5">
      <w:pPr>
        <w:tabs>
          <w:tab w:val="left" w:pos="3796"/>
        </w:tabs>
        <w:rPr>
          <w:i/>
        </w:rPr>
      </w:pPr>
      <w:r w:rsidRPr="00367355">
        <w:rPr>
          <w:i/>
        </w:rPr>
        <w:t xml:space="preserve">                                                   </w:t>
      </w:r>
    </w:p>
    <w:p w:rsidR="00AB2BB5" w:rsidRPr="00367355" w:rsidRDefault="00AB2BB5" w:rsidP="00AB2BB5">
      <w:pPr>
        <w:tabs>
          <w:tab w:val="left" w:pos="3796"/>
        </w:tabs>
        <w:rPr>
          <w:i/>
        </w:rPr>
      </w:pPr>
      <w:r w:rsidRPr="00367355">
        <w:rPr>
          <w:i/>
        </w:rPr>
        <w:t xml:space="preserve">                                              </w:t>
      </w:r>
    </w:p>
    <w:p w:rsidR="00AB2BB5" w:rsidRPr="00367355" w:rsidRDefault="00AB2BB5" w:rsidP="00AB2BB5">
      <w:pPr>
        <w:tabs>
          <w:tab w:val="left" w:pos="2581"/>
        </w:tabs>
        <w:jc w:val="center"/>
        <w:rPr>
          <w:b/>
        </w:rPr>
      </w:pPr>
      <w:r w:rsidRPr="00367355">
        <w:rPr>
          <w:b/>
        </w:rPr>
        <w:t>Подписи и печати сторон:</w:t>
      </w:r>
    </w:p>
    <w:p w:rsidR="00AB2BB5" w:rsidRPr="00367355" w:rsidRDefault="00AB2BB5" w:rsidP="00AB2BB5">
      <w:pPr>
        <w:tabs>
          <w:tab w:val="left" w:pos="2581"/>
        </w:tabs>
        <w:jc w:val="center"/>
        <w:rPr>
          <w:b/>
        </w:rPr>
      </w:pPr>
    </w:p>
    <w:tbl>
      <w:tblPr>
        <w:tblW w:w="0" w:type="auto"/>
        <w:tblLook w:val="01E0" w:firstRow="1" w:lastRow="1" w:firstColumn="1" w:lastColumn="1" w:noHBand="0" w:noVBand="0"/>
      </w:tblPr>
      <w:tblGrid>
        <w:gridCol w:w="4650"/>
        <w:gridCol w:w="4704"/>
      </w:tblGrid>
      <w:tr w:rsidR="0078332D" w:rsidRPr="00367355" w:rsidTr="00A10F06">
        <w:tc>
          <w:tcPr>
            <w:tcW w:w="4785" w:type="dxa"/>
          </w:tcPr>
          <w:p w:rsidR="0078332D" w:rsidRPr="00367355" w:rsidRDefault="0078332D" w:rsidP="00A32DC2">
            <w:pPr>
              <w:tabs>
                <w:tab w:val="left" w:pos="2581"/>
              </w:tabs>
              <w:jc w:val="center"/>
              <w:rPr>
                <w:b/>
              </w:rPr>
            </w:pPr>
            <w:r w:rsidRPr="00367355">
              <w:rPr>
                <w:b/>
              </w:rPr>
              <w:t>Арендодатель</w:t>
            </w:r>
          </w:p>
        </w:tc>
        <w:tc>
          <w:tcPr>
            <w:tcW w:w="4786" w:type="dxa"/>
          </w:tcPr>
          <w:p w:rsidR="0078332D" w:rsidRPr="00367355" w:rsidRDefault="0078332D" w:rsidP="00A32DC2">
            <w:pPr>
              <w:tabs>
                <w:tab w:val="left" w:pos="2581"/>
              </w:tabs>
              <w:jc w:val="center"/>
              <w:rPr>
                <w:b/>
              </w:rPr>
            </w:pPr>
            <w:r w:rsidRPr="00367355">
              <w:rPr>
                <w:b/>
              </w:rPr>
              <w:t>Арендатор:</w:t>
            </w:r>
          </w:p>
        </w:tc>
      </w:tr>
      <w:tr w:rsidR="0078332D" w:rsidRPr="00367355" w:rsidTr="00A10F06">
        <w:tc>
          <w:tcPr>
            <w:tcW w:w="4785" w:type="dxa"/>
          </w:tcPr>
          <w:p w:rsidR="0078332D" w:rsidRPr="00367355" w:rsidRDefault="0078332D" w:rsidP="00A32DC2">
            <w:pPr>
              <w:tabs>
                <w:tab w:val="left" w:pos="2581"/>
              </w:tabs>
            </w:pPr>
            <w:r>
              <w:t>Глав</w:t>
            </w:r>
            <w:r w:rsidR="00301987">
              <w:t>а</w:t>
            </w:r>
            <w:r>
              <w:t xml:space="preserve"> городского поселения Игрим</w:t>
            </w:r>
          </w:p>
          <w:p w:rsidR="0078332D" w:rsidRPr="00367355" w:rsidRDefault="0078332D" w:rsidP="00A32DC2">
            <w:pPr>
              <w:tabs>
                <w:tab w:val="left" w:pos="2581"/>
              </w:tabs>
            </w:pPr>
          </w:p>
          <w:p w:rsidR="0078332D" w:rsidRDefault="0078332D" w:rsidP="00A32DC2">
            <w:pPr>
              <w:tabs>
                <w:tab w:val="left" w:pos="2581"/>
              </w:tabs>
            </w:pPr>
          </w:p>
          <w:p w:rsidR="0078332D" w:rsidRPr="00367355" w:rsidRDefault="0078332D" w:rsidP="00A32DC2">
            <w:pPr>
              <w:tabs>
                <w:tab w:val="left" w:pos="2581"/>
              </w:tabs>
            </w:pPr>
          </w:p>
          <w:p w:rsidR="0078332D" w:rsidRPr="00367355" w:rsidRDefault="0078332D" w:rsidP="002C464C">
            <w:pPr>
              <w:tabs>
                <w:tab w:val="left" w:pos="2581"/>
              </w:tabs>
              <w:rPr>
                <w:b/>
              </w:rPr>
            </w:pPr>
            <w:r w:rsidRPr="00367355">
              <w:t>___________________</w:t>
            </w:r>
            <w:r w:rsidR="00301987">
              <w:t xml:space="preserve">/Т.А. </w:t>
            </w:r>
            <w:proofErr w:type="spellStart"/>
            <w:r w:rsidR="00301987">
              <w:t>Грудо</w:t>
            </w:r>
            <w:proofErr w:type="spellEnd"/>
            <w:r w:rsidR="002C464C">
              <w:t>/</w:t>
            </w:r>
          </w:p>
        </w:tc>
        <w:tc>
          <w:tcPr>
            <w:tcW w:w="4786" w:type="dxa"/>
          </w:tcPr>
          <w:p w:rsidR="0078332D" w:rsidRPr="00367355" w:rsidRDefault="0078332D" w:rsidP="00A32DC2">
            <w:pPr>
              <w:tabs>
                <w:tab w:val="left" w:pos="2581"/>
              </w:tabs>
            </w:pPr>
            <w:r w:rsidRPr="00367355">
              <w:t xml:space="preserve"> </w:t>
            </w:r>
          </w:p>
          <w:p w:rsidR="0078332D" w:rsidRPr="00367355" w:rsidRDefault="0078332D" w:rsidP="00A32DC2">
            <w:pPr>
              <w:tabs>
                <w:tab w:val="left" w:pos="2581"/>
              </w:tabs>
            </w:pPr>
          </w:p>
          <w:p w:rsidR="0078332D" w:rsidRPr="00367355" w:rsidRDefault="0078332D" w:rsidP="00A32DC2">
            <w:pPr>
              <w:tabs>
                <w:tab w:val="left" w:pos="2581"/>
              </w:tabs>
            </w:pPr>
          </w:p>
          <w:p w:rsidR="0078332D" w:rsidRPr="00367355" w:rsidRDefault="0078332D" w:rsidP="00A32DC2">
            <w:pPr>
              <w:tabs>
                <w:tab w:val="left" w:pos="2581"/>
              </w:tabs>
            </w:pPr>
          </w:p>
          <w:p w:rsidR="0078332D" w:rsidRPr="00367355" w:rsidRDefault="0078332D" w:rsidP="00A32DC2">
            <w:pPr>
              <w:tabs>
                <w:tab w:val="left" w:pos="2581"/>
              </w:tabs>
            </w:pPr>
            <w:r>
              <w:t xml:space="preserve">            </w:t>
            </w:r>
            <w:r w:rsidR="002C464C">
              <w:t>_______________/_____________/</w:t>
            </w:r>
            <w:r w:rsidRPr="00367355">
              <w:t xml:space="preserve"> </w:t>
            </w:r>
          </w:p>
        </w:tc>
      </w:tr>
    </w:tbl>
    <w:p w:rsidR="00AB2BB5" w:rsidRDefault="00AB2BB5" w:rsidP="00AB2BB5">
      <w:pPr>
        <w:tabs>
          <w:tab w:val="left" w:pos="2581"/>
        </w:tabs>
        <w:jc w:val="center"/>
        <w:rPr>
          <w:sz w:val="22"/>
          <w:szCs w:val="22"/>
        </w:rPr>
      </w:pPr>
    </w:p>
    <w:p w:rsidR="002F3FEB" w:rsidRDefault="002F3FEB" w:rsidP="00AB2BB5">
      <w:pPr>
        <w:tabs>
          <w:tab w:val="left" w:pos="2581"/>
        </w:tabs>
        <w:jc w:val="center"/>
        <w:rPr>
          <w:sz w:val="22"/>
          <w:szCs w:val="22"/>
        </w:rPr>
      </w:pPr>
    </w:p>
    <w:p w:rsidR="002F3FEB" w:rsidRDefault="002F3FEB" w:rsidP="00AB2BB5">
      <w:pPr>
        <w:tabs>
          <w:tab w:val="left" w:pos="2581"/>
        </w:tabs>
        <w:jc w:val="center"/>
        <w:rPr>
          <w:sz w:val="22"/>
          <w:szCs w:val="22"/>
        </w:rPr>
      </w:pPr>
    </w:p>
    <w:p w:rsidR="002F3FEB" w:rsidRPr="003A745B" w:rsidRDefault="002F3FEB" w:rsidP="00AB2BB5">
      <w:pPr>
        <w:tabs>
          <w:tab w:val="left" w:pos="2581"/>
        </w:tabs>
        <w:jc w:val="center"/>
        <w:rPr>
          <w:sz w:val="22"/>
          <w:szCs w:val="22"/>
        </w:rPr>
      </w:pPr>
    </w:p>
    <w:p w:rsidR="00AB2BB5" w:rsidRDefault="00AB2BB5" w:rsidP="00AB2BB5">
      <w:pPr>
        <w:tabs>
          <w:tab w:val="left" w:pos="2581"/>
        </w:tabs>
        <w:jc w:val="both"/>
        <w:rPr>
          <w:sz w:val="22"/>
          <w:szCs w:val="22"/>
        </w:rPr>
      </w:pPr>
      <w:r w:rsidRPr="003A745B">
        <w:rPr>
          <w:sz w:val="22"/>
          <w:szCs w:val="22"/>
        </w:rPr>
        <w:t xml:space="preserve">                   </w:t>
      </w:r>
    </w:p>
    <w:p w:rsidR="0078332D" w:rsidRDefault="0078332D" w:rsidP="00AB2BB5">
      <w:pPr>
        <w:tabs>
          <w:tab w:val="left" w:pos="2581"/>
        </w:tabs>
        <w:jc w:val="both"/>
        <w:rPr>
          <w:sz w:val="22"/>
          <w:szCs w:val="22"/>
        </w:rPr>
      </w:pPr>
    </w:p>
    <w:p w:rsidR="0023367E" w:rsidRDefault="0023367E" w:rsidP="00AB2BB5">
      <w:pPr>
        <w:tabs>
          <w:tab w:val="left" w:pos="2581"/>
        </w:tabs>
        <w:jc w:val="both"/>
        <w:rPr>
          <w:sz w:val="22"/>
          <w:szCs w:val="22"/>
        </w:rPr>
      </w:pPr>
    </w:p>
    <w:p w:rsidR="002C464C" w:rsidRDefault="002C464C" w:rsidP="00AB2BB5">
      <w:pPr>
        <w:tabs>
          <w:tab w:val="left" w:pos="2581"/>
        </w:tabs>
        <w:jc w:val="both"/>
        <w:rPr>
          <w:sz w:val="22"/>
          <w:szCs w:val="22"/>
        </w:rPr>
      </w:pPr>
    </w:p>
    <w:p w:rsidR="002C464C" w:rsidRDefault="002C464C" w:rsidP="00AB2BB5">
      <w:pPr>
        <w:tabs>
          <w:tab w:val="left" w:pos="2581"/>
        </w:tabs>
        <w:jc w:val="both"/>
        <w:rPr>
          <w:sz w:val="22"/>
          <w:szCs w:val="22"/>
        </w:rPr>
      </w:pPr>
    </w:p>
    <w:p w:rsidR="002C464C" w:rsidRDefault="002C464C" w:rsidP="00AB2BB5">
      <w:pPr>
        <w:tabs>
          <w:tab w:val="left" w:pos="2581"/>
        </w:tabs>
        <w:jc w:val="both"/>
        <w:rPr>
          <w:sz w:val="22"/>
          <w:szCs w:val="22"/>
        </w:rPr>
      </w:pPr>
    </w:p>
    <w:p w:rsidR="002C464C" w:rsidRDefault="002C464C" w:rsidP="00AB2BB5">
      <w:pPr>
        <w:tabs>
          <w:tab w:val="left" w:pos="2581"/>
        </w:tabs>
        <w:jc w:val="both"/>
        <w:rPr>
          <w:sz w:val="22"/>
          <w:szCs w:val="22"/>
        </w:rPr>
      </w:pPr>
    </w:p>
    <w:p w:rsidR="008117C9" w:rsidRDefault="008117C9" w:rsidP="00AB2BB5">
      <w:pPr>
        <w:tabs>
          <w:tab w:val="left" w:pos="2581"/>
        </w:tabs>
        <w:jc w:val="both"/>
        <w:rPr>
          <w:sz w:val="22"/>
          <w:szCs w:val="22"/>
        </w:rPr>
      </w:pPr>
    </w:p>
    <w:p w:rsidR="008117C9" w:rsidRDefault="008117C9" w:rsidP="00AB2BB5">
      <w:pPr>
        <w:tabs>
          <w:tab w:val="left" w:pos="2581"/>
        </w:tabs>
        <w:jc w:val="both"/>
        <w:rPr>
          <w:sz w:val="22"/>
          <w:szCs w:val="22"/>
        </w:rPr>
      </w:pPr>
    </w:p>
    <w:p w:rsidR="008117C9" w:rsidRDefault="008117C9" w:rsidP="00AB2BB5">
      <w:pPr>
        <w:tabs>
          <w:tab w:val="left" w:pos="2581"/>
        </w:tabs>
        <w:jc w:val="both"/>
        <w:rPr>
          <w:sz w:val="22"/>
          <w:szCs w:val="22"/>
        </w:rPr>
      </w:pPr>
    </w:p>
    <w:p w:rsidR="00301987" w:rsidRDefault="00301987">
      <w:pPr>
        <w:jc w:val="right"/>
      </w:pPr>
    </w:p>
    <w:p w:rsidR="00301987" w:rsidRDefault="00301987">
      <w:pPr>
        <w:jc w:val="right"/>
      </w:pPr>
    </w:p>
    <w:p w:rsidR="00301987" w:rsidRDefault="00301987">
      <w:pPr>
        <w:jc w:val="right"/>
      </w:pPr>
    </w:p>
    <w:p w:rsidR="00636B1D" w:rsidRPr="00033E60" w:rsidRDefault="00636B1D">
      <w:pPr>
        <w:jc w:val="right"/>
      </w:pPr>
      <w:r w:rsidRPr="00033E60">
        <w:lastRenderedPageBreak/>
        <w:t xml:space="preserve">Приложение № 4 </w:t>
      </w:r>
    </w:p>
    <w:p w:rsidR="00636B1D" w:rsidRPr="00033E60" w:rsidRDefault="00636B1D" w:rsidP="00AB2BB5">
      <w:pPr>
        <w:jc w:val="right"/>
        <w:rPr>
          <w:b/>
        </w:rPr>
      </w:pPr>
      <w:r w:rsidRPr="00033E60">
        <w:t>к документации об аукционе</w:t>
      </w:r>
    </w:p>
    <w:p w:rsidR="00041975" w:rsidRDefault="00041975" w:rsidP="00F466F5">
      <w:pPr>
        <w:pStyle w:val="ConsPlusNormal"/>
        <w:widowControl/>
        <w:ind w:firstLine="142"/>
        <w:jc w:val="center"/>
        <w:rPr>
          <w:rFonts w:ascii="Times New Roman" w:hAnsi="Times New Roman" w:cs="Times New Roman"/>
          <w:b/>
          <w:sz w:val="28"/>
          <w:szCs w:val="28"/>
        </w:rPr>
      </w:pPr>
    </w:p>
    <w:p w:rsidR="00F466F5" w:rsidRDefault="00F466F5" w:rsidP="00F466F5">
      <w:pPr>
        <w:pStyle w:val="ConsPlusNormal"/>
        <w:widowControl/>
        <w:ind w:firstLine="142"/>
        <w:jc w:val="center"/>
        <w:rPr>
          <w:rFonts w:ascii="Times New Roman" w:hAnsi="Times New Roman" w:cs="Times New Roman"/>
          <w:b/>
          <w:sz w:val="28"/>
          <w:szCs w:val="28"/>
        </w:rPr>
      </w:pPr>
      <w:r w:rsidRPr="00F466F5">
        <w:rPr>
          <w:rFonts w:ascii="Times New Roman" w:hAnsi="Times New Roman" w:cs="Times New Roman"/>
          <w:b/>
          <w:sz w:val="28"/>
          <w:szCs w:val="28"/>
        </w:rPr>
        <w:t xml:space="preserve">Извещение о проведении аукциона </w:t>
      </w:r>
    </w:p>
    <w:p w:rsidR="00F466F5" w:rsidRPr="008601C9" w:rsidRDefault="00F466F5" w:rsidP="00F466F5">
      <w:pPr>
        <w:pStyle w:val="ConsPlusNormal"/>
        <w:widowControl/>
        <w:ind w:firstLine="142"/>
        <w:jc w:val="center"/>
        <w:rPr>
          <w:rFonts w:ascii="Times New Roman" w:hAnsi="Times New Roman" w:cs="Times New Roman"/>
          <w:bCs/>
          <w:sz w:val="24"/>
          <w:szCs w:val="24"/>
        </w:rPr>
      </w:pPr>
      <w:r w:rsidRPr="00F466F5">
        <w:rPr>
          <w:rFonts w:ascii="Times New Roman" w:hAnsi="Times New Roman" w:cs="Times New Roman"/>
          <w:b/>
          <w:sz w:val="28"/>
          <w:szCs w:val="28"/>
        </w:rPr>
        <w:t>по сдаче в аренду муниципального имущества</w:t>
      </w:r>
      <w:r w:rsidRPr="00F466F5">
        <w:rPr>
          <w:rFonts w:ascii="Times New Roman" w:hAnsi="Times New Roman" w:cs="Times New Roman"/>
          <w:b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1"/>
        <w:gridCol w:w="4953"/>
      </w:tblGrid>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1) Наименование, место нахождения, почтовый адрес, адрес электронной почты и номер контактного телефона организатора аукциона</w:t>
            </w:r>
          </w:p>
        </w:tc>
        <w:tc>
          <w:tcPr>
            <w:tcW w:w="5068" w:type="dxa"/>
          </w:tcPr>
          <w:p w:rsidR="00033E60" w:rsidRPr="00743AFF" w:rsidRDefault="00033E60" w:rsidP="00237866">
            <w:pPr>
              <w:spacing w:after="60"/>
              <w:jc w:val="both"/>
            </w:pPr>
            <w:r w:rsidRPr="00743AFF">
              <w:t xml:space="preserve">Администрация городского поселения Игрим в лице </w:t>
            </w:r>
            <w:r w:rsidR="003D310C">
              <w:t>Г</w:t>
            </w:r>
            <w:r w:rsidRPr="00743AFF">
              <w:t xml:space="preserve">лавы </w:t>
            </w:r>
            <w:r w:rsidR="003D310C">
              <w:t xml:space="preserve">городского </w:t>
            </w:r>
            <w:r w:rsidRPr="00743AFF">
              <w:t xml:space="preserve">поселения </w:t>
            </w:r>
            <w:proofErr w:type="spellStart"/>
            <w:r w:rsidR="003D310C">
              <w:t>Грудо</w:t>
            </w:r>
            <w:proofErr w:type="spellEnd"/>
            <w:r w:rsidR="003D310C">
              <w:t xml:space="preserve"> Тамары Александровны</w:t>
            </w:r>
          </w:p>
          <w:p w:rsidR="00033E60" w:rsidRDefault="00033E60" w:rsidP="00237866">
            <w:pPr>
              <w:spacing w:after="60"/>
              <w:jc w:val="both"/>
            </w:pPr>
            <w:r w:rsidRPr="00743AFF">
              <w:t xml:space="preserve">Ответственное лицо за подготовку документации: </w:t>
            </w:r>
            <w:r w:rsidR="00F27989">
              <w:t>Смирнова Н.Ю</w:t>
            </w:r>
          </w:p>
          <w:p w:rsidR="00033E60" w:rsidRPr="00743AFF" w:rsidRDefault="00033E60" w:rsidP="00237866">
            <w:pPr>
              <w:spacing w:after="60"/>
              <w:jc w:val="both"/>
            </w:pPr>
            <w:r w:rsidRPr="00743AFF">
              <w:t>Контактный телефон (34674) 3-22-00, 3-10-70.</w:t>
            </w:r>
          </w:p>
          <w:p w:rsidR="00033E60" w:rsidRPr="00743AFF" w:rsidRDefault="00033E60" w:rsidP="00237866">
            <w:pPr>
              <w:spacing w:after="60"/>
              <w:jc w:val="both"/>
            </w:pPr>
            <w:r w:rsidRPr="00743AFF">
              <w:t xml:space="preserve">Адрес электронной почты: </w:t>
            </w:r>
            <w:hyperlink r:id="rId13" w:history="1">
              <w:r w:rsidRPr="00743AFF">
                <w:rPr>
                  <w:color w:val="0000FF"/>
                  <w:u w:val="single"/>
                  <w:lang w:val="en-US"/>
                </w:rPr>
                <w:t>admiqrim</w:t>
              </w:r>
              <w:r w:rsidRPr="00743AFF">
                <w:rPr>
                  <w:color w:val="0000FF"/>
                  <w:u w:val="single"/>
                </w:rPr>
                <w:t>@</w:t>
              </w:r>
              <w:r w:rsidRPr="00743AFF">
                <w:rPr>
                  <w:color w:val="0000FF"/>
                  <w:u w:val="single"/>
                  <w:lang w:val="en-US"/>
                </w:rPr>
                <w:t>bk</w:t>
              </w:r>
              <w:r w:rsidRPr="00743AFF">
                <w:rPr>
                  <w:color w:val="0000FF"/>
                  <w:u w:val="single"/>
                </w:rPr>
                <w:t>.</w:t>
              </w:r>
              <w:proofErr w:type="spellStart"/>
              <w:r w:rsidRPr="00743AFF">
                <w:rPr>
                  <w:color w:val="0000FF"/>
                  <w:u w:val="single"/>
                  <w:lang w:val="en-US"/>
                </w:rPr>
                <w:t>ru</w:t>
              </w:r>
              <w:proofErr w:type="spellEnd"/>
            </w:hyperlink>
          </w:p>
          <w:p w:rsidR="00033E60" w:rsidRPr="00743AFF" w:rsidRDefault="00033E60" w:rsidP="00237866">
            <w:pPr>
              <w:tabs>
                <w:tab w:val="left" w:pos="540"/>
              </w:tabs>
              <w:suppressAutoHyphens/>
              <w:jc w:val="both"/>
              <w:rPr>
                <w:iCs/>
                <w:szCs w:val="26"/>
                <w:lang w:eastAsia="ar-SA"/>
              </w:rPr>
            </w:pPr>
            <w:r w:rsidRPr="00743AFF">
              <w:t>Место нахождения/почтовый адрес: 628146, Ханты-Мансийский автономный округ-Югра, Березовский район, п. И</w:t>
            </w:r>
            <w:r w:rsidR="006A4C9F">
              <w:t>грим, ул. Губкина, 1</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2) Место распо</w:t>
            </w:r>
            <w:r w:rsidR="002C464C">
              <w:rPr>
                <w:szCs w:val="26"/>
                <w:lang w:eastAsia="ar-SA"/>
              </w:rPr>
              <w:t xml:space="preserve">ложения, описание и технические </w:t>
            </w:r>
            <w:r w:rsidR="002C464C" w:rsidRPr="00743AFF">
              <w:rPr>
                <w:szCs w:val="26"/>
                <w:lang w:eastAsia="ar-SA"/>
              </w:rPr>
              <w:t>характеристики муниципального</w:t>
            </w:r>
            <w:r w:rsidRPr="00743AFF">
              <w:rPr>
                <w:szCs w:val="26"/>
                <w:lang w:eastAsia="ar-SA"/>
              </w:rPr>
              <w:t xml:space="preserve"> имущества, права на которое передаются по договору, в том числе площадь помещения, здания, строения или сооружения в случае передачи прав на соответствующее недвижимое имущество</w:t>
            </w:r>
          </w:p>
        </w:tc>
        <w:tc>
          <w:tcPr>
            <w:tcW w:w="5068" w:type="dxa"/>
          </w:tcPr>
          <w:p w:rsidR="006A4C9F" w:rsidRDefault="006A4C9F" w:rsidP="006A4C9F">
            <w:pPr>
              <w:tabs>
                <w:tab w:val="left" w:pos="540"/>
              </w:tabs>
              <w:suppressAutoHyphens/>
              <w:jc w:val="both"/>
              <w:rPr>
                <w:b/>
                <w:bCs/>
                <w:iCs/>
              </w:rPr>
            </w:pPr>
            <w:r w:rsidRPr="00665124">
              <w:rPr>
                <w:b/>
                <w:bCs/>
                <w:iCs/>
                <w:u w:val="single"/>
              </w:rPr>
              <w:t>Сведения об объекте</w:t>
            </w:r>
            <w:r w:rsidRPr="00F42A37">
              <w:rPr>
                <w:bCs/>
                <w:iCs/>
                <w:u w:val="single"/>
              </w:rPr>
              <w:t>:</w:t>
            </w:r>
            <w:r w:rsidRPr="00F42A37">
              <w:rPr>
                <w:b/>
                <w:bCs/>
                <w:iCs/>
              </w:rPr>
              <w:t xml:space="preserve"> </w:t>
            </w:r>
          </w:p>
          <w:p w:rsidR="00F031A8" w:rsidRDefault="006A4C9F" w:rsidP="00F031A8">
            <w:pPr>
              <w:tabs>
                <w:tab w:val="left" w:pos="540"/>
              </w:tabs>
              <w:suppressAutoHyphens/>
              <w:jc w:val="both"/>
              <w:rPr>
                <w:iCs/>
                <w:lang w:eastAsia="ar-SA"/>
              </w:rPr>
            </w:pPr>
            <w:r>
              <w:rPr>
                <w:b/>
                <w:bCs/>
                <w:iCs/>
              </w:rPr>
              <w:t xml:space="preserve">    </w:t>
            </w:r>
            <w:r w:rsidR="00B56BC8" w:rsidRPr="00B56BC8">
              <w:rPr>
                <w:b/>
                <w:bCs/>
                <w:iCs/>
              </w:rPr>
              <w:t>Автобус ритуальный ГАЗ-2705 «323433», VIN: Х9А32343330000004, год выпуска 2004, регистрационный знак Р 256 ХМ 86</w:t>
            </w:r>
            <w:r w:rsidR="00F50D68">
              <w:rPr>
                <w:b/>
                <w:bCs/>
                <w:iCs/>
              </w:rPr>
              <w:t xml:space="preserve">, </w:t>
            </w:r>
            <w:proofErr w:type="gramStart"/>
            <w:r w:rsidR="00F50D68">
              <w:rPr>
                <w:b/>
                <w:bCs/>
                <w:iCs/>
              </w:rPr>
              <w:t xml:space="preserve">находящееся </w:t>
            </w:r>
            <w:r w:rsidR="00B56BC8" w:rsidRPr="00B56BC8">
              <w:rPr>
                <w:b/>
                <w:bCs/>
                <w:iCs/>
                <w:color w:val="FF0000"/>
              </w:rPr>
              <w:t xml:space="preserve"> </w:t>
            </w:r>
            <w:r w:rsidRPr="00665124">
              <w:rPr>
                <w:bCs/>
                <w:iCs/>
              </w:rPr>
              <w:t>(</w:t>
            </w:r>
            <w:proofErr w:type="gramEnd"/>
            <w:r w:rsidRPr="00665124">
              <w:rPr>
                <w:bCs/>
                <w:iCs/>
              </w:rPr>
              <w:t xml:space="preserve">назначение: </w:t>
            </w:r>
            <w:r w:rsidR="00F031A8">
              <w:rPr>
                <w:bCs/>
                <w:iCs/>
              </w:rPr>
              <w:t>Оказание ритуальных услуг)</w:t>
            </w:r>
            <w:r w:rsidRPr="00665124">
              <w:rPr>
                <w:bCs/>
                <w:iCs/>
              </w:rPr>
              <w:t xml:space="preserve"> Состояние удовлетворительное.</w:t>
            </w:r>
            <w:r>
              <w:rPr>
                <w:bCs/>
                <w:iCs/>
              </w:rPr>
              <w:t xml:space="preserve"> </w:t>
            </w:r>
          </w:p>
          <w:p w:rsidR="00033E60" w:rsidRPr="005314C7" w:rsidRDefault="00033E60" w:rsidP="006A4C9F">
            <w:pPr>
              <w:tabs>
                <w:tab w:val="left" w:pos="540"/>
              </w:tabs>
              <w:suppressAutoHyphens/>
              <w:jc w:val="both"/>
              <w:rPr>
                <w:iCs/>
                <w:szCs w:val="26"/>
                <w:lang w:eastAsia="ar-SA"/>
              </w:rPr>
            </w:pP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 xml:space="preserve">3) Целевое </w:t>
            </w:r>
            <w:r w:rsidR="002C464C" w:rsidRPr="00743AFF">
              <w:rPr>
                <w:szCs w:val="26"/>
                <w:lang w:eastAsia="ar-SA"/>
              </w:rPr>
              <w:t>назначение муниципального</w:t>
            </w:r>
            <w:r w:rsidRPr="00743AFF">
              <w:rPr>
                <w:szCs w:val="26"/>
                <w:lang w:eastAsia="ar-SA"/>
              </w:rPr>
              <w:t xml:space="preserve"> имущества, права на которое передаются по договору</w:t>
            </w:r>
          </w:p>
        </w:tc>
        <w:tc>
          <w:tcPr>
            <w:tcW w:w="5068" w:type="dxa"/>
          </w:tcPr>
          <w:p w:rsidR="00033E60" w:rsidRPr="00743AFF" w:rsidRDefault="00F031A8" w:rsidP="00237866">
            <w:pPr>
              <w:tabs>
                <w:tab w:val="left" w:pos="540"/>
              </w:tabs>
              <w:suppressAutoHyphens/>
              <w:jc w:val="both"/>
              <w:rPr>
                <w:iCs/>
                <w:szCs w:val="26"/>
                <w:lang w:eastAsia="ar-SA"/>
              </w:rPr>
            </w:pPr>
            <w:r>
              <w:rPr>
                <w:iCs/>
                <w:szCs w:val="26"/>
                <w:lang w:eastAsia="ar-SA"/>
              </w:rPr>
              <w:t>Ритуальные услуги</w:t>
            </w:r>
          </w:p>
        </w:tc>
      </w:tr>
      <w:tr w:rsidR="00033E60" w:rsidRPr="00743AFF" w:rsidTr="00237866">
        <w:tc>
          <w:tcPr>
            <w:tcW w:w="4503" w:type="dxa"/>
          </w:tcPr>
          <w:p w:rsidR="00033E60" w:rsidRPr="00743AFF" w:rsidRDefault="00033E60" w:rsidP="00237866">
            <w:pPr>
              <w:tabs>
                <w:tab w:val="left" w:pos="540"/>
              </w:tabs>
              <w:suppressAutoHyphens/>
              <w:jc w:val="both"/>
              <w:rPr>
                <w:b/>
                <w:bCs/>
                <w:szCs w:val="26"/>
                <w:lang w:eastAsia="ar-SA"/>
              </w:rPr>
            </w:pPr>
            <w:r w:rsidRPr="00743AFF">
              <w:rPr>
                <w:szCs w:val="26"/>
                <w:lang w:eastAsia="ar-SA"/>
              </w:rPr>
              <w:t xml:space="preserve">4) Начальная (минимальная) цена договора (цена лота) с указанием при необходимости начальной (минимальной) цены договора (цены лота) за единицу </w:t>
            </w:r>
            <w:r w:rsidR="002C464C" w:rsidRPr="00743AFF">
              <w:rPr>
                <w:szCs w:val="26"/>
                <w:lang w:eastAsia="ar-SA"/>
              </w:rPr>
              <w:t>площади муниципального</w:t>
            </w:r>
            <w:r w:rsidRPr="00743AFF">
              <w:rPr>
                <w:szCs w:val="26"/>
                <w:lang w:eastAsia="ar-SA"/>
              </w:rPr>
              <w:t xml:space="preserve"> имущества, права на которое передаются по договору, в размере ежемесячного или ежегодного платежа за право владения или пользования указанным имуществом, в размере платежа за право заключить договор безвозмездного пользования указанным имуществом</w:t>
            </w:r>
          </w:p>
        </w:tc>
        <w:tc>
          <w:tcPr>
            <w:tcW w:w="5068" w:type="dxa"/>
          </w:tcPr>
          <w:p w:rsidR="00033E60" w:rsidRPr="00743AFF" w:rsidRDefault="00033E60" w:rsidP="00237866">
            <w:pPr>
              <w:spacing w:after="120"/>
              <w:jc w:val="both"/>
              <w:rPr>
                <w:szCs w:val="20"/>
              </w:rPr>
            </w:pPr>
            <w:r w:rsidRPr="00743AFF">
              <w:rPr>
                <w:szCs w:val="20"/>
              </w:rPr>
              <w:t>Начальная (минимальная) цена договора (цена лота)</w:t>
            </w:r>
            <w:r w:rsidRPr="00743AFF">
              <w:rPr>
                <w:b/>
                <w:bCs/>
                <w:iCs/>
              </w:rPr>
              <w:t xml:space="preserve"> </w:t>
            </w:r>
            <w:r w:rsidRPr="00743AFF">
              <w:rPr>
                <w:szCs w:val="20"/>
              </w:rPr>
              <w:t>за объект в месяц без коммунальных, эксплуатационных, административно-хозяйственных услуг составляет:</w:t>
            </w:r>
          </w:p>
          <w:p w:rsidR="000675E2" w:rsidRDefault="000675E2" w:rsidP="000675E2">
            <w:pPr>
              <w:pStyle w:val="a5"/>
              <w:rPr>
                <w:b w:val="0"/>
                <w:bCs w:val="0"/>
                <w:sz w:val="24"/>
                <w:szCs w:val="20"/>
                <w:lang w:eastAsia="ru-RU"/>
              </w:rPr>
            </w:pPr>
            <w:r w:rsidRPr="00906AB7">
              <w:rPr>
                <w:b w:val="0"/>
                <w:bCs w:val="0"/>
                <w:sz w:val="24"/>
                <w:szCs w:val="20"/>
                <w:lang w:eastAsia="ru-RU"/>
              </w:rPr>
              <w:t xml:space="preserve">Арендная плата за объект составляет </w:t>
            </w:r>
            <w:r w:rsidR="007D5FB2">
              <w:rPr>
                <w:bCs w:val="0"/>
                <w:sz w:val="24"/>
                <w:szCs w:val="20"/>
                <w:lang w:eastAsia="ru-RU"/>
              </w:rPr>
              <w:t>460 рублей 67</w:t>
            </w:r>
            <w:r w:rsidR="00F031A8">
              <w:rPr>
                <w:bCs w:val="0"/>
                <w:sz w:val="24"/>
                <w:szCs w:val="20"/>
                <w:lang w:eastAsia="ru-RU"/>
              </w:rPr>
              <w:t xml:space="preserve"> копеек</w:t>
            </w:r>
            <w:r w:rsidRPr="006A4C9F">
              <w:rPr>
                <w:bCs w:val="0"/>
                <w:sz w:val="24"/>
                <w:szCs w:val="20"/>
                <w:lang w:eastAsia="ru-RU"/>
              </w:rPr>
              <w:t xml:space="preserve"> </w:t>
            </w:r>
            <w:r w:rsidRPr="00906AB7">
              <w:rPr>
                <w:b w:val="0"/>
                <w:bCs w:val="0"/>
                <w:sz w:val="24"/>
                <w:szCs w:val="20"/>
                <w:lang w:eastAsia="ru-RU"/>
              </w:rPr>
              <w:t>(</w:t>
            </w:r>
            <w:r w:rsidR="007D5FB2">
              <w:rPr>
                <w:b w:val="0"/>
                <w:bCs w:val="0"/>
                <w:sz w:val="24"/>
                <w:szCs w:val="20"/>
                <w:lang w:eastAsia="ru-RU"/>
              </w:rPr>
              <w:t>четыреста шестьдесят</w:t>
            </w:r>
            <w:r w:rsidRPr="00906AB7">
              <w:rPr>
                <w:b w:val="0"/>
                <w:bCs w:val="0"/>
                <w:sz w:val="24"/>
                <w:szCs w:val="20"/>
                <w:lang w:eastAsia="ru-RU"/>
              </w:rPr>
              <w:t>)</w:t>
            </w:r>
            <w:r>
              <w:rPr>
                <w:b w:val="0"/>
                <w:bCs w:val="0"/>
                <w:sz w:val="24"/>
                <w:szCs w:val="20"/>
                <w:lang w:eastAsia="ru-RU"/>
              </w:rPr>
              <w:t xml:space="preserve"> рублей</w:t>
            </w:r>
            <w:r w:rsidRPr="00906AB7">
              <w:rPr>
                <w:b w:val="0"/>
                <w:bCs w:val="0"/>
                <w:sz w:val="24"/>
                <w:szCs w:val="20"/>
                <w:lang w:eastAsia="ru-RU"/>
              </w:rPr>
              <w:t xml:space="preserve"> в месяц</w:t>
            </w:r>
            <w:r w:rsidR="007D5FB2">
              <w:rPr>
                <w:b w:val="0"/>
                <w:bCs w:val="0"/>
                <w:sz w:val="24"/>
                <w:szCs w:val="20"/>
                <w:lang w:eastAsia="ru-RU"/>
              </w:rPr>
              <w:t xml:space="preserve"> </w:t>
            </w:r>
            <w:r w:rsidR="00F031A8">
              <w:rPr>
                <w:b w:val="0"/>
                <w:bCs w:val="0"/>
                <w:sz w:val="24"/>
                <w:szCs w:val="20"/>
                <w:lang w:eastAsia="ru-RU"/>
              </w:rPr>
              <w:t>в месяц</w:t>
            </w:r>
            <w:r w:rsidRPr="00906AB7">
              <w:rPr>
                <w:b w:val="0"/>
                <w:bCs w:val="0"/>
                <w:sz w:val="24"/>
                <w:szCs w:val="20"/>
                <w:lang w:eastAsia="ru-RU"/>
              </w:rPr>
              <w:t xml:space="preserve">, </w:t>
            </w:r>
            <w:r>
              <w:rPr>
                <w:b w:val="0"/>
                <w:bCs w:val="0"/>
                <w:sz w:val="24"/>
                <w:szCs w:val="20"/>
                <w:lang w:eastAsia="ru-RU"/>
              </w:rPr>
              <w:t>без учета НДС.</w:t>
            </w:r>
          </w:p>
          <w:p w:rsidR="000675E2" w:rsidRDefault="000675E2" w:rsidP="000675E2">
            <w:pPr>
              <w:pStyle w:val="a5"/>
              <w:rPr>
                <w:b w:val="0"/>
                <w:bCs w:val="0"/>
                <w:sz w:val="24"/>
                <w:szCs w:val="20"/>
                <w:lang w:eastAsia="ru-RU"/>
              </w:rPr>
            </w:pPr>
          </w:p>
          <w:p w:rsidR="000675E2" w:rsidRPr="00416783" w:rsidRDefault="000675E2" w:rsidP="000675E2">
            <w:pPr>
              <w:pStyle w:val="a5"/>
              <w:rPr>
                <w:b w:val="0"/>
                <w:bCs w:val="0"/>
                <w:iCs/>
                <w:sz w:val="24"/>
                <w:szCs w:val="24"/>
              </w:rPr>
            </w:pPr>
            <w:r w:rsidRPr="00906AB7">
              <w:rPr>
                <w:b w:val="0"/>
                <w:bCs w:val="0"/>
                <w:sz w:val="24"/>
                <w:szCs w:val="20"/>
                <w:lang w:eastAsia="ru-RU"/>
              </w:rPr>
              <w:t xml:space="preserve"> </w:t>
            </w:r>
            <w:r w:rsidR="00F031A8">
              <w:rPr>
                <w:b w:val="0"/>
                <w:bCs w:val="0"/>
                <w:sz w:val="24"/>
                <w:szCs w:val="20"/>
                <w:lang w:eastAsia="ru-RU"/>
              </w:rPr>
              <w:t>(НДС 20</w:t>
            </w:r>
            <w:r w:rsidRPr="00416783">
              <w:rPr>
                <w:b w:val="0"/>
                <w:bCs w:val="0"/>
                <w:sz w:val="24"/>
                <w:szCs w:val="20"/>
                <w:lang w:eastAsia="ru-RU"/>
              </w:rPr>
              <w:t xml:space="preserve">% - </w:t>
            </w:r>
            <w:r w:rsidR="00F031A8">
              <w:rPr>
                <w:b w:val="0"/>
                <w:bCs w:val="0"/>
                <w:sz w:val="24"/>
                <w:szCs w:val="20"/>
                <w:lang w:eastAsia="ru-RU"/>
              </w:rPr>
              <w:t>92,13</w:t>
            </w:r>
            <w:r w:rsidRPr="00416783">
              <w:rPr>
                <w:b w:val="0"/>
                <w:bCs w:val="0"/>
                <w:sz w:val="24"/>
                <w:szCs w:val="20"/>
                <w:lang w:eastAsia="ru-RU"/>
              </w:rPr>
              <w:t>)</w:t>
            </w:r>
            <w:r w:rsidRPr="00E628D5">
              <w:rPr>
                <w:b w:val="0"/>
                <w:bCs w:val="0"/>
                <w:iCs/>
                <w:sz w:val="24"/>
                <w:szCs w:val="24"/>
              </w:rPr>
              <w:t xml:space="preserve"> руб</w:t>
            </w:r>
            <w:r>
              <w:rPr>
                <w:b w:val="0"/>
                <w:bCs w:val="0"/>
                <w:iCs/>
                <w:sz w:val="24"/>
                <w:szCs w:val="24"/>
              </w:rPr>
              <w:t>лей в месяц</w:t>
            </w:r>
            <w:r w:rsidRPr="0076407B">
              <w:rPr>
                <w:b w:val="0"/>
                <w:bCs w:val="0"/>
                <w:i/>
                <w:sz w:val="24"/>
                <w:szCs w:val="20"/>
                <w:lang w:eastAsia="ru-RU"/>
              </w:rPr>
              <w:t xml:space="preserve"> </w:t>
            </w:r>
            <w:r w:rsidRPr="00416783">
              <w:rPr>
                <w:b w:val="0"/>
                <w:bCs w:val="0"/>
                <w:sz w:val="24"/>
                <w:szCs w:val="20"/>
                <w:lang w:eastAsia="ru-RU"/>
              </w:rPr>
              <w:t>перечисляется Арендатором самостоятельно по месту его регистрации в налоговом органе</w:t>
            </w:r>
          </w:p>
          <w:p w:rsidR="00033E60" w:rsidRPr="00743AFF" w:rsidRDefault="00033E60" w:rsidP="00237866">
            <w:pPr>
              <w:tabs>
                <w:tab w:val="left" w:pos="540"/>
              </w:tabs>
              <w:suppressAutoHyphens/>
              <w:jc w:val="both"/>
              <w:rPr>
                <w:b/>
                <w:iCs/>
                <w:lang w:eastAsia="ar-SA"/>
              </w:rPr>
            </w:pPr>
          </w:p>
          <w:p w:rsidR="00033E60" w:rsidRPr="00743AFF" w:rsidRDefault="00033E60" w:rsidP="00237866">
            <w:pPr>
              <w:tabs>
                <w:tab w:val="left" w:pos="540"/>
              </w:tabs>
              <w:suppressAutoHyphens/>
              <w:jc w:val="both"/>
              <w:rPr>
                <w:iCs/>
                <w:szCs w:val="26"/>
                <w:lang w:eastAsia="ar-SA"/>
              </w:rPr>
            </w:pP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5) Срок действия договора</w:t>
            </w:r>
          </w:p>
          <w:p w:rsidR="00033E60" w:rsidRPr="00743AFF" w:rsidRDefault="00033E60" w:rsidP="00237866">
            <w:pPr>
              <w:tabs>
                <w:tab w:val="left" w:pos="540"/>
              </w:tabs>
              <w:suppressAutoHyphens/>
              <w:jc w:val="both"/>
              <w:rPr>
                <w:szCs w:val="26"/>
                <w:lang w:eastAsia="ar-SA"/>
              </w:rPr>
            </w:pPr>
          </w:p>
        </w:tc>
        <w:tc>
          <w:tcPr>
            <w:tcW w:w="5068" w:type="dxa"/>
          </w:tcPr>
          <w:p w:rsidR="00033E60" w:rsidRPr="00743AFF" w:rsidRDefault="00033E60" w:rsidP="00237866">
            <w:pPr>
              <w:tabs>
                <w:tab w:val="left" w:pos="540"/>
              </w:tabs>
              <w:suppressAutoHyphens/>
              <w:jc w:val="both"/>
              <w:rPr>
                <w:iCs/>
                <w:szCs w:val="26"/>
                <w:lang w:eastAsia="ar-SA"/>
              </w:rPr>
            </w:pPr>
            <w:r w:rsidRPr="00743AFF">
              <w:rPr>
                <w:iCs/>
                <w:szCs w:val="26"/>
                <w:lang w:eastAsia="ar-SA"/>
              </w:rPr>
              <w:t>Пять лет</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6) 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p>
        </w:tc>
        <w:tc>
          <w:tcPr>
            <w:tcW w:w="5068" w:type="dxa"/>
          </w:tcPr>
          <w:p w:rsidR="00033E60" w:rsidRPr="00743AFF" w:rsidRDefault="00033E60" w:rsidP="00237866">
            <w:pPr>
              <w:tabs>
                <w:tab w:val="left" w:pos="540"/>
              </w:tabs>
              <w:suppressAutoHyphens/>
              <w:jc w:val="both"/>
              <w:rPr>
                <w:iCs/>
                <w:szCs w:val="26"/>
                <w:lang w:eastAsia="ar-SA"/>
              </w:rPr>
            </w:pPr>
            <w:r w:rsidRPr="00743AFF">
              <w:rPr>
                <w:iCs/>
                <w:szCs w:val="26"/>
                <w:lang w:eastAsia="ar-SA"/>
              </w:rPr>
              <w:t xml:space="preserve">Аукционная документация предоставляется с </w:t>
            </w:r>
            <w:proofErr w:type="gramStart"/>
            <w:r w:rsidRPr="00743AFF">
              <w:rPr>
                <w:iCs/>
                <w:szCs w:val="26"/>
                <w:lang w:eastAsia="ar-SA"/>
              </w:rPr>
              <w:t>момента  размещения</w:t>
            </w:r>
            <w:proofErr w:type="gramEnd"/>
            <w:r w:rsidRPr="00743AFF">
              <w:rPr>
                <w:iCs/>
                <w:szCs w:val="26"/>
                <w:lang w:eastAsia="ar-SA"/>
              </w:rPr>
              <w:t xml:space="preserve"> на официальном сайте </w:t>
            </w:r>
            <w:hyperlink r:id="rId14" w:history="1">
              <w:r w:rsidRPr="00743AFF">
                <w:rPr>
                  <w:bCs/>
                  <w:iCs/>
                  <w:color w:val="1F639B"/>
                  <w:szCs w:val="26"/>
                  <w:lang w:eastAsia="ar-SA"/>
                </w:rPr>
                <w:t>http://</w:t>
              </w:r>
              <w:proofErr w:type="spellStart"/>
              <w:r w:rsidRPr="00743AFF">
                <w:rPr>
                  <w:bCs/>
                  <w:iCs/>
                  <w:color w:val="1F639B"/>
                  <w:szCs w:val="26"/>
                  <w:lang w:val="en-US" w:eastAsia="ar-SA"/>
                </w:rPr>
                <w:t>torgi</w:t>
              </w:r>
              <w:proofErr w:type="spellEnd"/>
              <w:r w:rsidRPr="00743AFF">
                <w:rPr>
                  <w:bCs/>
                  <w:iCs/>
                  <w:color w:val="1F639B"/>
                  <w:szCs w:val="26"/>
                  <w:lang w:eastAsia="ar-SA"/>
                </w:rPr>
                <w:t>.</w:t>
              </w:r>
              <w:proofErr w:type="spellStart"/>
              <w:r w:rsidRPr="00743AFF">
                <w:rPr>
                  <w:bCs/>
                  <w:iCs/>
                  <w:color w:val="1F639B"/>
                  <w:szCs w:val="26"/>
                  <w:lang w:val="en-US" w:eastAsia="ar-SA"/>
                </w:rPr>
                <w:t>gov</w:t>
              </w:r>
              <w:proofErr w:type="spellEnd"/>
              <w:r w:rsidRPr="00743AFF">
                <w:rPr>
                  <w:bCs/>
                  <w:iCs/>
                  <w:color w:val="1F639B"/>
                  <w:szCs w:val="26"/>
                  <w:lang w:eastAsia="ar-SA"/>
                </w:rPr>
                <w:t>.</w:t>
              </w:r>
              <w:proofErr w:type="spellStart"/>
              <w:r w:rsidRPr="00743AFF">
                <w:rPr>
                  <w:bCs/>
                  <w:iCs/>
                  <w:color w:val="1F639B"/>
                  <w:szCs w:val="26"/>
                  <w:lang w:eastAsia="ar-SA"/>
                </w:rPr>
                <w:t>ru</w:t>
              </w:r>
              <w:proofErr w:type="spellEnd"/>
            </w:hyperlink>
            <w:r w:rsidRPr="00743AFF">
              <w:rPr>
                <w:iCs/>
                <w:szCs w:val="26"/>
                <w:lang w:eastAsia="ar-SA"/>
              </w:rPr>
              <w:t xml:space="preserve"> по адресу организатора торгов </w:t>
            </w:r>
            <w:r w:rsidRPr="00743AFF">
              <w:t>628146, Ханты-Мансийский автономный округ-Югра, Березовский район, п. Игрим, ул. Губкина, 1, кабинет №</w:t>
            </w:r>
            <w:r w:rsidR="006A4C9F">
              <w:t>7</w:t>
            </w:r>
            <w:r w:rsidRPr="00743AFF">
              <w:t xml:space="preserve">, </w:t>
            </w:r>
            <w:r w:rsidRPr="00743AFF">
              <w:rPr>
                <w:iCs/>
                <w:szCs w:val="26"/>
                <w:lang w:eastAsia="ar-SA"/>
              </w:rPr>
              <w:t xml:space="preserve">на основании заявления любого заинтересованного лица, поданного в письменной форме, в том числе в форме </w:t>
            </w:r>
            <w:r w:rsidRPr="00743AFF">
              <w:rPr>
                <w:iCs/>
                <w:szCs w:val="26"/>
                <w:lang w:eastAsia="ar-SA"/>
              </w:rPr>
              <w:lastRenderedPageBreak/>
              <w:t>электронного документа в течение 2 рабочих дней с даты получения соответствующего заявления.</w:t>
            </w:r>
          </w:p>
          <w:p w:rsidR="00033E60" w:rsidRPr="00743AFF" w:rsidRDefault="00033E60" w:rsidP="00237866">
            <w:pPr>
              <w:tabs>
                <w:tab w:val="left" w:pos="540"/>
              </w:tabs>
              <w:suppressAutoHyphens/>
              <w:jc w:val="both"/>
              <w:rPr>
                <w:iCs/>
                <w:szCs w:val="26"/>
                <w:lang w:eastAsia="ar-SA"/>
              </w:rPr>
            </w:pPr>
            <w:r w:rsidRPr="00743AFF">
              <w:rPr>
                <w:iCs/>
                <w:szCs w:val="26"/>
                <w:lang w:eastAsia="ar-SA"/>
              </w:rPr>
              <w:t>Плата, взимаемая за предоставление аукционной документации – не установлена.</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lastRenderedPageBreak/>
              <w:t>7) Требование о внесении задатка, а также размер задатка, в случае если в документации об аукционе предусмотрено требование о внесении задатка</w:t>
            </w:r>
          </w:p>
        </w:tc>
        <w:tc>
          <w:tcPr>
            <w:tcW w:w="5068" w:type="dxa"/>
          </w:tcPr>
          <w:p w:rsidR="00033E60" w:rsidRPr="00743AFF" w:rsidRDefault="00033E60" w:rsidP="00237866">
            <w:pPr>
              <w:tabs>
                <w:tab w:val="left" w:pos="540"/>
              </w:tabs>
              <w:suppressAutoHyphens/>
              <w:jc w:val="both"/>
              <w:rPr>
                <w:iCs/>
                <w:szCs w:val="26"/>
                <w:lang w:eastAsia="ar-SA"/>
              </w:rPr>
            </w:pPr>
          </w:p>
          <w:p w:rsidR="00033E60" w:rsidRPr="00743AFF" w:rsidRDefault="00033E60" w:rsidP="00237866">
            <w:pPr>
              <w:tabs>
                <w:tab w:val="left" w:pos="540"/>
              </w:tabs>
              <w:suppressAutoHyphens/>
              <w:jc w:val="both"/>
              <w:rPr>
                <w:iCs/>
                <w:szCs w:val="26"/>
                <w:lang w:eastAsia="ar-SA"/>
              </w:rPr>
            </w:pPr>
            <w:r w:rsidRPr="00743AFF">
              <w:rPr>
                <w:iCs/>
                <w:szCs w:val="26"/>
                <w:lang w:eastAsia="ar-SA"/>
              </w:rPr>
              <w:t>Внесение задатка – не требуется.</w:t>
            </w:r>
          </w:p>
        </w:tc>
      </w:tr>
      <w:tr w:rsidR="00033E60" w:rsidRPr="00743AFF" w:rsidTr="00237866">
        <w:tc>
          <w:tcPr>
            <w:tcW w:w="4503" w:type="dxa"/>
          </w:tcPr>
          <w:p w:rsidR="00033E60" w:rsidRPr="00743AFF" w:rsidRDefault="00033E60" w:rsidP="00237866">
            <w:pPr>
              <w:tabs>
                <w:tab w:val="left" w:pos="540"/>
              </w:tabs>
              <w:suppressAutoHyphens/>
              <w:jc w:val="both"/>
              <w:rPr>
                <w:szCs w:val="26"/>
                <w:lang w:eastAsia="ar-SA"/>
              </w:rPr>
            </w:pPr>
            <w:r w:rsidRPr="00743AFF">
              <w:rPr>
                <w:szCs w:val="26"/>
                <w:lang w:eastAsia="ar-SA"/>
              </w:rPr>
              <w:t>8) Срок, в течение которого организатор аукциона вправе отказаться от проведения аукциона</w:t>
            </w:r>
          </w:p>
        </w:tc>
        <w:tc>
          <w:tcPr>
            <w:tcW w:w="5068" w:type="dxa"/>
          </w:tcPr>
          <w:p w:rsidR="00033E60" w:rsidRDefault="00033E60" w:rsidP="00237866">
            <w:pPr>
              <w:autoSpaceDE w:val="0"/>
              <w:autoSpaceDN w:val="0"/>
              <w:adjustRightInd w:val="0"/>
              <w:ind w:firstLine="33"/>
              <w:jc w:val="both"/>
            </w:pPr>
            <w:r>
              <w:t>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rsidR="00033E60" w:rsidRPr="00743AFF" w:rsidRDefault="00033E60" w:rsidP="00237866">
            <w:pPr>
              <w:autoSpaceDE w:val="0"/>
              <w:autoSpaceDN w:val="0"/>
              <w:adjustRightInd w:val="0"/>
              <w:ind w:firstLine="540"/>
              <w:jc w:val="both"/>
              <w:rPr>
                <w:iCs/>
                <w:szCs w:val="26"/>
                <w:lang w:eastAsia="ar-SA"/>
              </w:rPr>
            </w:pPr>
          </w:p>
        </w:tc>
      </w:tr>
      <w:tr w:rsidR="00033E60" w:rsidRPr="00743AFF" w:rsidTr="00237866">
        <w:tc>
          <w:tcPr>
            <w:tcW w:w="4503" w:type="dxa"/>
            <w:vAlign w:val="center"/>
          </w:tcPr>
          <w:p w:rsidR="00033E60" w:rsidRPr="00743AFF" w:rsidRDefault="00033E60" w:rsidP="00237866">
            <w:pPr>
              <w:tabs>
                <w:tab w:val="left" w:pos="9356"/>
              </w:tabs>
              <w:autoSpaceDE w:val="0"/>
              <w:autoSpaceDN w:val="0"/>
              <w:adjustRightInd w:val="0"/>
              <w:ind w:right="-1"/>
              <w:jc w:val="both"/>
              <w:rPr>
                <w:bCs/>
              </w:rPr>
            </w:pPr>
            <w:r w:rsidRPr="00743AFF">
              <w:rPr>
                <w:bCs/>
              </w:rPr>
              <w:t>9) Место, дата и время начала рассмотрения заявок на участие в аукционе</w:t>
            </w:r>
          </w:p>
        </w:tc>
        <w:tc>
          <w:tcPr>
            <w:tcW w:w="5068" w:type="dxa"/>
            <w:vAlign w:val="center"/>
          </w:tcPr>
          <w:p w:rsidR="00033E60" w:rsidRPr="002C6161" w:rsidRDefault="00F031A8" w:rsidP="00F27989">
            <w:pPr>
              <w:keepNext/>
              <w:suppressAutoHyphens/>
              <w:ind w:left="92"/>
              <w:jc w:val="both"/>
              <w:outlineLvl w:val="0"/>
              <w:rPr>
                <w:b/>
                <w:bCs/>
                <w:i/>
                <w:iCs/>
                <w:highlight w:val="yellow"/>
                <w:lang w:eastAsia="ar-SA"/>
              </w:rPr>
            </w:pPr>
            <w:r w:rsidRPr="006F1F3D">
              <w:rPr>
                <w:b/>
                <w:bCs/>
                <w:i/>
                <w:iCs/>
              </w:rPr>
              <w:t>«</w:t>
            </w:r>
            <w:r w:rsidR="00953B43" w:rsidRPr="006F1F3D">
              <w:rPr>
                <w:b/>
                <w:bCs/>
                <w:i/>
                <w:iCs/>
              </w:rPr>
              <w:t>2</w:t>
            </w:r>
            <w:r w:rsidR="00F27989">
              <w:rPr>
                <w:b/>
                <w:bCs/>
                <w:i/>
                <w:iCs/>
              </w:rPr>
              <w:t>9</w:t>
            </w:r>
            <w:r w:rsidR="00033E60" w:rsidRPr="006F1F3D">
              <w:rPr>
                <w:b/>
                <w:bCs/>
                <w:i/>
                <w:iCs/>
              </w:rPr>
              <w:t xml:space="preserve">» </w:t>
            </w:r>
            <w:r w:rsidR="00953B43" w:rsidRPr="006F1F3D">
              <w:rPr>
                <w:b/>
                <w:bCs/>
                <w:i/>
                <w:iCs/>
              </w:rPr>
              <w:t>апреля</w:t>
            </w:r>
            <w:r w:rsidRPr="006F1F3D">
              <w:rPr>
                <w:b/>
                <w:bCs/>
                <w:i/>
                <w:iCs/>
              </w:rPr>
              <w:t xml:space="preserve"> 2020</w:t>
            </w:r>
            <w:r w:rsidR="00033E60" w:rsidRPr="006F1F3D">
              <w:rPr>
                <w:b/>
                <w:bCs/>
                <w:i/>
                <w:iCs/>
              </w:rPr>
              <w:t>г. в 14 часов 00 минут</w:t>
            </w:r>
            <w:r w:rsidR="00033E60" w:rsidRPr="006F1F3D">
              <w:rPr>
                <w:b/>
                <w:bCs/>
                <w:iCs/>
              </w:rPr>
              <w:t xml:space="preserve"> </w:t>
            </w:r>
            <w:r w:rsidR="00033E60" w:rsidRPr="002C6161">
              <w:rPr>
                <w:bCs/>
                <w:i/>
                <w:iCs/>
                <w:color w:val="000000"/>
              </w:rPr>
              <w:t>(по местному времени)</w:t>
            </w:r>
            <w:r w:rsidR="00033E60" w:rsidRPr="002C6161">
              <w:rPr>
                <w:bCs/>
                <w:i/>
                <w:iCs/>
              </w:rPr>
              <w:t xml:space="preserve"> по адресу:</w:t>
            </w:r>
            <w:r w:rsidR="00033E60" w:rsidRPr="002C6161">
              <w:rPr>
                <w:i/>
              </w:rPr>
              <w:t xml:space="preserve"> 628146, Ханты-Мансийский автономный округ-Югра, Березовский район, п. Игрим, ул. Губкина, 1, зал заседания</w:t>
            </w:r>
          </w:p>
        </w:tc>
      </w:tr>
      <w:tr w:rsidR="00C350F8" w:rsidRPr="00743AFF" w:rsidTr="00237866">
        <w:tc>
          <w:tcPr>
            <w:tcW w:w="4503" w:type="dxa"/>
            <w:vAlign w:val="center"/>
          </w:tcPr>
          <w:p w:rsidR="00C350F8" w:rsidRPr="00E628D5" w:rsidRDefault="00C350F8" w:rsidP="00C350F8">
            <w:pPr>
              <w:autoSpaceDE w:val="0"/>
              <w:autoSpaceDN w:val="0"/>
              <w:adjustRightInd w:val="0"/>
              <w:jc w:val="both"/>
              <w:rPr>
                <w:bCs/>
              </w:rPr>
            </w:pPr>
            <w:r>
              <w:rPr>
                <w:bCs/>
              </w:rPr>
              <w:t xml:space="preserve">10) </w:t>
            </w:r>
            <w:r w:rsidRPr="00E628D5">
              <w:rPr>
                <w:bCs/>
              </w:rPr>
              <w:t>Дата начала срока подачи заявок на участие в аукционе.</w:t>
            </w:r>
          </w:p>
        </w:tc>
        <w:tc>
          <w:tcPr>
            <w:tcW w:w="5068" w:type="dxa"/>
            <w:vAlign w:val="center"/>
          </w:tcPr>
          <w:p w:rsidR="00C350F8" w:rsidRPr="006F1F3D" w:rsidRDefault="00F031A8" w:rsidP="00237866">
            <w:pPr>
              <w:pStyle w:val="1"/>
              <w:numPr>
                <w:ilvl w:val="0"/>
                <w:numId w:val="0"/>
              </w:numPr>
              <w:jc w:val="both"/>
              <w:rPr>
                <w:bCs/>
                <w:i/>
                <w:iCs/>
                <w:sz w:val="24"/>
                <w:szCs w:val="24"/>
              </w:rPr>
            </w:pPr>
            <w:r w:rsidRPr="006F1F3D">
              <w:rPr>
                <w:bCs/>
                <w:i/>
                <w:iCs/>
                <w:sz w:val="24"/>
                <w:szCs w:val="24"/>
              </w:rPr>
              <w:t>Начиная с «</w:t>
            </w:r>
            <w:r w:rsidR="00953B43" w:rsidRPr="006F1F3D">
              <w:rPr>
                <w:bCs/>
                <w:i/>
                <w:iCs/>
                <w:sz w:val="24"/>
                <w:szCs w:val="24"/>
              </w:rPr>
              <w:t>0</w:t>
            </w:r>
            <w:r w:rsidR="00F27989">
              <w:rPr>
                <w:bCs/>
                <w:i/>
                <w:iCs/>
                <w:sz w:val="24"/>
                <w:szCs w:val="24"/>
              </w:rPr>
              <w:t>6</w:t>
            </w:r>
            <w:r w:rsidR="00C350F8" w:rsidRPr="006F1F3D">
              <w:rPr>
                <w:bCs/>
                <w:i/>
                <w:iCs/>
                <w:sz w:val="24"/>
                <w:szCs w:val="24"/>
              </w:rPr>
              <w:t xml:space="preserve">» </w:t>
            </w:r>
            <w:r w:rsidR="00953B43" w:rsidRPr="006F1F3D">
              <w:rPr>
                <w:bCs/>
                <w:i/>
                <w:iCs/>
                <w:sz w:val="24"/>
                <w:szCs w:val="24"/>
              </w:rPr>
              <w:t>апреля</w:t>
            </w:r>
            <w:r w:rsidRPr="006F1F3D">
              <w:rPr>
                <w:bCs/>
                <w:i/>
                <w:iCs/>
                <w:sz w:val="24"/>
                <w:szCs w:val="24"/>
              </w:rPr>
              <w:t xml:space="preserve"> 2020</w:t>
            </w:r>
            <w:r w:rsidR="00C350F8" w:rsidRPr="006F1F3D">
              <w:rPr>
                <w:bCs/>
                <w:i/>
                <w:iCs/>
                <w:sz w:val="24"/>
                <w:szCs w:val="24"/>
              </w:rPr>
              <w:t xml:space="preserve"> г</w:t>
            </w:r>
            <w:r w:rsidR="001E045D" w:rsidRPr="006F1F3D">
              <w:rPr>
                <w:bCs/>
                <w:i/>
                <w:iCs/>
                <w:sz w:val="24"/>
                <w:szCs w:val="24"/>
              </w:rPr>
              <w:t>. ежедневно по рабочим дням с 9-00ч. до 17</w:t>
            </w:r>
            <w:r w:rsidR="00C350F8" w:rsidRPr="006F1F3D">
              <w:rPr>
                <w:bCs/>
                <w:i/>
                <w:iCs/>
                <w:sz w:val="24"/>
                <w:szCs w:val="24"/>
              </w:rPr>
              <w:t>-00ч. с перерывом на обед с 13 ч. до 14 ч.,</w:t>
            </w:r>
            <w:r w:rsidR="00E002E0" w:rsidRPr="006F1F3D">
              <w:rPr>
                <w:bCs/>
                <w:i/>
                <w:iCs/>
                <w:sz w:val="24"/>
                <w:szCs w:val="24"/>
              </w:rPr>
              <w:t xml:space="preserve"> (время местное)</w:t>
            </w:r>
            <w:r w:rsidR="00C350F8" w:rsidRPr="006F1F3D">
              <w:rPr>
                <w:bCs/>
                <w:i/>
                <w:iCs/>
                <w:sz w:val="24"/>
                <w:szCs w:val="24"/>
              </w:rPr>
              <w:t xml:space="preserve"> кроме субботы, воскресенья, которые являются выходными. </w:t>
            </w:r>
          </w:p>
          <w:p w:rsidR="00C350F8" w:rsidRPr="00E628D5" w:rsidRDefault="00C350F8" w:rsidP="00237866">
            <w:pPr>
              <w:pStyle w:val="1"/>
              <w:numPr>
                <w:ilvl w:val="0"/>
                <w:numId w:val="0"/>
              </w:numPr>
              <w:jc w:val="both"/>
              <w:rPr>
                <w:bCs/>
                <w:sz w:val="24"/>
                <w:szCs w:val="24"/>
              </w:rPr>
            </w:pPr>
          </w:p>
        </w:tc>
      </w:tr>
      <w:tr w:rsidR="00C350F8" w:rsidRPr="00743AFF" w:rsidTr="00237866">
        <w:tc>
          <w:tcPr>
            <w:tcW w:w="4503" w:type="dxa"/>
            <w:vAlign w:val="center"/>
          </w:tcPr>
          <w:p w:rsidR="00C350F8" w:rsidRPr="00E628D5" w:rsidRDefault="00C350F8" w:rsidP="00C350F8">
            <w:pPr>
              <w:autoSpaceDE w:val="0"/>
              <w:autoSpaceDN w:val="0"/>
              <w:adjustRightInd w:val="0"/>
              <w:jc w:val="both"/>
              <w:rPr>
                <w:bCs/>
              </w:rPr>
            </w:pPr>
            <w:r>
              <w:rPr>
                <w:bCs/>
              </w:rPr>
              <w:t xml:space="preserve">11) </w:t>
            </w:r>
            <w:r w:rsidRPr="00E628D5">
              <w:rPr>
                <w:bCs/>
              </w:rPr>
              <w:t>Дата и время окончания срока подачи заявок на участие в аукционе.</w:t>
            </w:r>
          </w:p>
        </w:tc>
        <w:tc>
          <w:tcPr>
            <w:tcW w:w="5068" w:type="dxa"/>
            <w:vAlign w:val="center"/>
          </w:tcPr>
          <w:p w:rsidR="00C350F8" w:rsidRPr="004C160E" w:rsidRDefault="00F031A8" w:rsidP="00F27989">
            <w:pPr>
              <w:pStyle w:val="1"/>
              <w:numPr>
                <w:ilvl w:val="0"/>
                <w:numId w:val="0"/>
              </w:numPr>
              <w:jc w:val="both"/>
              <w:rPr>
                <w:bCs/>
                <w:sz w:val="24"/>
                <w:szCs w:val="24"/>
              </w:rPr>
            </w:pPr>
            <w:r w:rsidRPr="006F1F3D">
              <w:rPr>
                <w:bCs/>
                <w:i/>
                <w:iCs/>
                <w:sz w:val="24"/>
                <w:szCs w:val="24"/>
              </w:rPr>
              <w:t>«</w:t>
            </w:r>
            <w:r w:rsidR="00953B43" w:rsidRPr="006F1F3D">
              <w:rPr>
                <w:bCs/>
                <w:i/>
                <w:iCs/>
                <w:sz w:val="24"/>
                <w:szCs w:val="24"/>
              </w:rPr>
              <w:t>2</w:t>
            </w:r>
            <w:r w:rsidR="00F27989">
              <w:rPr>
                <w:bCs/>
                <w:i/>
                <w:iCs/>
                <w:sz w:val="24"/>
                <w:szCs w:val="24"/>
              </w:rPr>
              <w:t>7</w:t>
            </w:r>
            <w:r w:rsidR="00C350F8" w:rsidRPr="006F1F3D">
              <w:rPr>
                <w:bCs/>
                <w:i/>
                <w:iCs/>
                <w:sz w:val="24"/>
                <w:szCs w:val="24"/>
              </w:rPr>
              <w:t xml:space="preserve">» </w:t>
            </w:r>
            <w:proofErr w:type="gramStart"/>
            <w:r w:rsidR="00953B43" w:rsidRPr="006F1F3D">
              <w:rPr>
                <w:bCs/>
                <w:i/>
                <w:iCs/>
                <w:sz w:val="24"/>
                <w:szCs w:val="24"/>
              </w:rPr>
              <w:t>апреля</w:t>
            </w:r>
            <w:r w:rsidRPr="006F1F3D">
              <w:rPr>
                <w:bCs/>
                <w:i/>
                <w:iCs/>
                <w:sz w:val="24"/>
                <w:szCs w:val="24"/>
              </w:rPr>
              <w:t xml:space="preserve">  2020</w:t>
            </w:r>
            <w:proofErr w:type="gramEnd"/>
            <w:r w:rsidR="00C350F8" w:rsidRPr="006F1F3D">
              <w:rPr>
                <w:bCs/>
                <w:i/>
                <w:iCs/>
                <w:sz w:val="24"/>
                <w:szCs w:val="24"/>
              </w:rPr>
              <w:t xml:space="preserve"> г. до 17 час. 00 мин. (время местное) </w:t>
            </w:r>
          </w:p>
        </w:tc>
      </w:tr>
      <w:tr w:rsidR="00033E60" w:rsidRPr="00743AFF" w:rsidTr="00237866">
        <w:tc>
          <w:tcPr>
            <w:tcW w:w="4503" w:type="dxa"/>
          </w:tcPr>
          <w:p w:rsidR="00033E60" w:rsidRPr="00E07BFA" w:rsidRDefault="00033E60" w:rsidP="00C350F8">
            <w:pPr>
              <w:keepNext/>
              <w:keepLines/>
              <w:widowControl w:val="0"/>
              <w:suppressLineNumbers/>
              <w:suppressAutoHyphens/>
              <w:jc w:val="both"/>
            </w:pPr>
            <w:r>
              <w:t>1</w:t>
            </w:r>
            <w:r w:rsidR="00C350F8">
              <w:t>2</w:t>
            </w:r>
            <w:r>
              <w:t xml:space="preserve">) </w:t>
            </w:r>
            <w:r w:rsidRPr="00E07BFA">
              <w:t>Дата определения участников аукциона</w:t>
            </w:r>
          </w:p>
        </w:tc>
        <w:tc>
          <w:tcPr>
            <w:tcW w:w="5068" w:type="dxa"/>
          </w:tcPr>
          <w:p w:rsidR="00033E60" w:rsidRPr="00867CD7" w:rsidRDefault="00F031A8" w:rsidP="00F27989">
            <w:pPr>
              <w:pStyle w:val="ConsPlusNormal"/>
              <w:widowControl/>
              <w:tabs>
                <w:tab w:val="num" w:pos="720"/>
              </w:tabs>
              <w:ind w:firstLine="0"/>
              <w:jc w:val="both"/>
              <w:rPr>
                <w:rFonts w:ascii="Times New Roman" w:hAnsi="Times New Roman"/>
                <w:sz w:val="24"/>
                <w:szCs w:val="24"/>
                <w:highlight w:val="yellow"/>
              </w:rPr>
            </w:pPr>
            <w:r w:rsidRPr="006F1F3D">
              <w:rPr>
                <w:rFonts w:ascii="Times New Roman" w:hAnsi="Times New Roman" w:cs="Times New Roman"/>
                <w:b/>
                <w:bCs/>
                <w:i/>
                <w:iCs/>
                <w:sz w:val="24"/>
                <w:szCs w:val="24"/>
              </w:rPr>
              <w:t>«</w:t>
            </w:r>
            <w:r w:rsidR="006F1F3D" w:rsidRPr="006F1F3D">
              <w:rPr>
                <w:rFonts w:ascii="Times New Roman" w:hAnsi="Times New Roman" w:cs="Times New Roman"/>
                <w:b/>
                <w:bCs/>
                <w:i/>
                <w:iCs/>
                <w:sz w:val="24"/>
                <w:szCs w:val="24"/>
              </w:rPr>
              <w:t>2</w:t>
            </w:r>
            <w:r w:rsidR="00F27989">
              <w:rPr>
                <w:rFonts w:ascii="Times New Roman" w:hAnsi="Times New Roman" w:cs="Times New Roman"/>
                <w:b/>
                <w:bCs/>
                <w:i/>
                <w:iCs/>
                <w:sz w:val="24"/>
                <w:szCs w:val="24"/>
              </w:rPr>
              <w:t>9</w:t>
            </w:r>
            <w:r w:rsidR="00033E60" w:rsidRPr="006F1F3D">
              <w:rPr>
                <w:rFonts w:ascii="Times New Roman" w:hAnsi="Times New Roman" w:cs="Times New Roman"/>
                <w:b/>
                <w:bCs/>
                <w:i/>
                <w:iCs/>
                <w:sz w:val="24"/>
                <w:szCs w:val="24"/>
              </w:rPr>
              <w:t xml:space="preserve">» </w:t>
            </w:r>
            <w:r w:rsidR="006F1F3D" w:rsidRPr="006F1F3D">
              <w:rPr>
                <w:rFonts w:ascii="Times New Roman" w:hAnsi="Times New Roman" w:cs="Times New Roman"/>
                <w:b/>
                <w:bCs/>
                <w:i/>
                <w:iCs/>
                <w:sz w:val="24"/>
                <w:szCs w:val="24"/>
              </w:rPr>
              <w:t>апреля</w:t>
            </w:r>
            <w:r w:rsidRPr="006F1F3D">
              <w:rPr>
                <w:rFonts w:ascii="Times New Roman" w:hAnsi="Times New Roman" w:cs="Times New Roman"/>
                <w:b/>
                <w:bCs/>
                <w:i/>
                <w:iCs/>
                <w:sz w:val="24"/>
                <w:szCs w:val="24"/>
              </w:rPr>
              <w:t xml:space="preserve"> 2020</w:t>
            </w:r>
            <w:r w:rsidR="00033E60" w:rsidRPr="006F1F3D">
              <w:rPr>
                <w:rFonts w:ascii="Times New Roman" w:hAnsi="Times New Roman" w:cs="Times New Roman"/>
                <w:b/>
                <w:bCs/>
                <w:i/>
                <w:iCs/>
                <w:sz w:val="24"/>
                <w:szCs w:val="24"/>
              </w:rPr>
              <w:t>г. в 14 часов 00 минут</w:t>
            </w:r>
            <w:r w:rsidR="00033E60" w:rsidRPr="006F1F3D">
              <w:rPr>
                <w:rFonts w:ascii="Times New Roman" w:hAnsi="Times New Roman" w:cs="Times New Roman"/>
                <w:bCs/>
                <w:i/>
                <w:iCs/>
                <w:sz w:val="24"/>
                <w:szCs w:val="24"/>
              </w:rPr>
              <w:t xml:space="preserve"> </w:t>
            </w:r>
            <w:r w:rsidR="00033E60" w:rsidRPr="00657911">
              <w:rPr>
                <w:rFonts w:ascii="Times New Roman" w:hAnsi="Times New Roman" w:cs="Times New Roman"/>
                <w:bCs/>
                <w:i/>
                <w:iCs/>
                <w:color w:val="000000"/>
                <w:sz w:val="24"/>
                <w:szCs w:val="24"/>
              </w:rPr>
              <w:t>(по местному времени) по адресу: 628146, Ханты-Мансийский автономный округ-Югра, Березовский район, п. Игрим, ул. Губкина, 1, зал заседания</w:t>
            </w:r>
          </w:p>
        </w:tc>
      </w:tr>
      <w:tr w:rsidR="00033E60" w:rsidRPr="00743AFF" w:rsidTr="00237866">
        <w:tc>
          <w:tcPr>
            <w:tcW w:w="4503" w:type="dxa"/>
          </w:tcPr>
          <w:p w:rsidR="00033E60" w:rsidRPr="00006919" w:rsidRDefault="00033E60" w:rsidP="00C350F8">
            <w:pPr>
              <w:jc w:val="both"/>
            </w:pPr>
            <w:r>
              <w:t>1</w:t>
            </w:r>
            <w:r w:rsidR="00C350F8">
              <w:t>3</w:t>
            </w:r>
            <w:r>
              <w:t xml:space="preserve">) </w:t>
            </w:r>
            <w:r w:rsidRPr="00006919">
              <w:t>Место, дата и время проведения аукциона</w:t>
            </w:r>
          </w:p>
        </w:tc>
        <w:tc>
          <w:tcPr>
            <w:tcW w:w="5068" w:type="dxa"/>
          </w:tcPr>
          <w:p w:rsidR="00033E60" w:rsidRPr="00657911" w:rsidRDefault="00033E60" w:rsidP="00237866">
            <w:pPr>
              <w:jc w:val="both"/>
            </w:pPr>
            <w:r w:rsidRPr="00657911">
              <w:t xml:space="preserve">Место проведения аукциона: </w:t>
            </w:r>
            <w:proofErr w:type="gramStart"/>
            <w:r w:rsidRPr="00657911">
              <w:t>Россия,  Ханты</w:t>
            </w:r>
            <w:proofErr w:type="gramEnd"/>
            <w:r w:rsidRPr="00657911">
              <w:t xml:space="preserve">- Мансийский автономный округ – Югра, Березовский район, п. Игрим ул. Губкина д.1, зал заседаний. </w:t>
            </w:r>
          </w:p>
          <w:p w:rsidR="00033E60" w:rsidRPr="00867CD7" w:rsidRDefault="00033E60" w:rsidP="00F27989">
            <w:pPr>
              <w:jc w:val="both"/>
              <w:rPr>
                <w:highlight w:val="yellow"/>
              </w:rPr>
            </w:pPr>
            <w:r w:rsidRPr="00657911">
              <w:t xml:space="preserve">Дата и время проведения </w:t>
            </w:r>
            <w:r w:rsidR="001E045D" w:rsidRPr="00657911">
              <w:t>аукциона: в</w:t>
            </w:r>
            <w:r w:rsidRPr="00657911">
              <w:rPr>
                <w:b/>
                <w:i/>
              </w:rPr>
              <w:t xml:space="preserve"> </w:t>
            </w:r>
            <w:proofErr w:type="gramStart"/>
            <w:r w:rsidRPr="00657911">
              <w:rPr>
                <w:b/>
                <w:i/>
              </w:rPr>
              <w:t>14  часов</w:t>
            </w:r>
            <w:proofErr w:type="gramEnd"/>
            <w:r w:rsidRPr="00657911">
              <w:rPr>
                <w:b/>
                <w:i/>
              </w:rPr>
              <w:t xml:space="preserve"> 30 минут по местному времени «</w:t>
            </w:r>
            <w:r w:rsidR="00F27989">
              <w:rPr>
                <w:b/>
                <w:i/>
              </w:rPr>
              <w:t>30</w:t>
            </w:r>
            <w:r w:rsidRPr="00657911">
              <w:rPr>
                <w:b/>
                <w:i/>
              </w:rPr>
              <w:t xml:space="preserve">» </w:t>
            </w:r>
            <w:r w:rsidR="006F1F3D">
              <w:rPr>
                <w:b/>
                <w:i/>
              </w:rPr>
              <w:t>апреля</w:t>
            </w:r>
            <w:r w:rsidR="00F031A8">
              <w:rPr>
                <w:b/>
                <w:i/>
              </w:rPr>
              <w:t xml:space="preserve"> 2020</w:t>
            </w:r>
            <w:r w:rsidRPr="00657911">
              <w:rPr>
                <w:b/>
                <w:i/>
              </w:rPr>
              <w:t xml:space="preserve"> года</w:t>
            </w:r>
            <w:r w:rsidRPr="00657911">
              <w:rPr>
                <w:i/>
              </w:rPr>
              <w:t>.</w:t>
            </w:r>
          </w:p>
        </w:tc>
      </w:tr>
    </w:tbl>
    <w:p w:rsidR="00033E60" w:rsidRPr="00743AFF" w:rsidRDefault="00033E60" w:rsidP="00033E60"/>
    <w:p w:rsidR="00636B1D" w:rsidRDefault="00636B1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AE35FD" w:rsidRDefault="00AE35FD"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BA1EA7" w:rsidRDefault="00BA1EA7" w:rsidP="00AB2BB5">
      <w:pPr>
        <w:pStyle w:val="a8"/>
        <w:ind w:left="180"/>
        <w:jc w:val="center"/>
        <w:outlineLvl w:val="0"/>
        <w:rPr>
          <w:rFonts w:ascii="Times New Roman" w:hAnsi="Times New Roman" w:cs="Times New Roman"/>
          <w:b/>
          <w:sz w:val="22"/>
          <w:szCs w:val="22"/>
        </w:rPr>
      </w:pPr>
    </w:p>
    <w:p w:rsidR="008C75D2" w:rsidRPr="008C75D2" w:rsidRDefault="008C75D2" w:rsidP="008C75D2">
      <w:pPr>
        <w:pStyle w:val="a8"/>
        <w:ind w:left="180"/>
        <w:jc w:val="right"/>
        <w:outlineLvl w:val="0"/>
        <w:rPr>
          <w:rFonts w:ascii="Times New Roman" w:hAnsi="Times New Roman" w:cs="Times New Roman"/>
          <w:sz w:val="28"/>
          <w:szCs w:val="28"/>
        </w:rPr>
      </w:pPr>
      <w:r w:rsidRPr="008C75D2">
        <w:rPr>
          <w:rFonts w:ascii="Times New Roman" w:hAnsi="Times New Roman" w:cs="Times New Roman"/>
          <w:sz w:val="28"/>
          <w:szCs w:val="28"/>
        </w:rPr>
        <w:lastRenderedPageBreak/>
        <w:t>Приложение № 1</w:t>
      </w:r>
    </w:p>
    <w:p w:rsidR="008C75D2" w:rsidRPr="008C75D2" w:rsidRDefault="008C75D2" w:rsidP="008C75D2">
      <w:pPr>
        <w:pStyle w:val="a8"/>
        <w:ind w:left="180"/>
        <w:jc w:val="right"/>
        <w:outlineLvl w:val="0"/>
        <w:rPr>
          <w:rFonts w:ascii="Times New Roman" w:hAnsi="Times New Roman" w:cs="Times New Roman"/>
          <w:sz w:val="28"/>
          <w:szCs w:val="28"/>
        </w:rPr>
      </w:pPr>
      <w:r w:rsidRPr="008C75D2">
        <w:rPr>
          <w:rFonts w:ascii="Times New Roman" w:hAnsi="Times New Roman" w:cs="Times New Roman"/>
          <w:sz w:val="28"/>
          <w:szCs w:val="28"/>
        </w:rPr>
        <w:t>к документации об аукционе</w:t>
      </w: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8C75D2" w:rsidRDefault="008C75D2" w:rsidP="00AE35FD">
      <w:pPr>
        <w:pStyle w:val="a8"/>
        <w:ind w:left="180"/>
        <w:jc w:val="center"/>
        <w:outlineLvl w:val="0"/>
        <w:rPr>
          <w:rFonts w:ascii="Times New Roman" w:hAnsi="Times New Roman" w:cs="Times New Roman"/>
          <w:b/>
          <w:sz w:val="28"/>
          <w:szCs w:val="28"/>
        </w:rPr>
      </w:pPr>
    </w:p>
    <w:p w:rsidR="00AE35FD" w:rsidRPr="00AE35FD" w:rsidRDefault="00AE35FD" w:rsidP="00AE35FD">
      <w:pPr>
        <w:pStyle w:val="a8"/>
        <w:ind w:left="180"/>
        <w:jc w:val="center"/>
        <w:outlineLvl w:val="0"/>
        <w:rPr>
          <w:rFonts w:ascii="Times New Roman" w:hAnsi="Times New Roman" w:cs="Times New Roman"/>
          <w:b/>
          <w:sz w:val="28"/>
          <w:szCs w:val="28"/>
        </w:rPr>
      </w:pPr>
      <w:r w:rsidRPr="00AE35FD">
        <w:rPr>
          <w:rFonts w:ascii="Times New Roman" w:hAnsi="Times New Roman" w:cs="Times New Roman"/>
          <w:b/>
          <w:sz w:val="28"/>
          <w:szCs w:val="28"/>
        </w:rPr>
        <w:t xml:space="preserve">Техническое задание </w:t>
      </w:r>
    </w:p>
    <w:p w:rsidR="00AE35FD" w:rsidRPr="00AE35FD" w:rsidRDefault="00AE35FD" w:rsidP="00AE35FD">
      <w:pPr>
        <w:pStyle w:val="a8"/>
        <w:ind w:left="180"/>
        <w:jc w:val="center"/>
        <w:outlineLvl w:val="0"/>
        <w:rPr>
          <w:rFonts w:ascii="Times New Roman" w:hAnsi="Times New Roman" w:cs="Times New Roman"/>
          <w:b/>
          <w:sz w:val="28"/>
          <w:szCs w:val="28"/>
        </w:rPr>
      </w:pPr>
      <w:r w:rsidRPr="00AE35FD">
        <w:rPr>
          <w:rFonts w:ascii="Times New Roman" w:hAnsi="Times New Roman" w:cs="Times New Roman"/>
          <w:b/>
          <w:sz w:val="28"/>
          <w:szCs w:val="28"/>
        </w:rPr>
        <w:t xml:space="preserve">для организации и проведения открытого </w:t>
      </w:r>
      <w:r w:rsidR="007F0646">
        <w:rPr>
          <w:rFonts w:ascii="Times New Roman" w:hAnsi="Times New Roman" w:cs="Times New Roman"/>
          <w:b/>
          <w:sz w:val="28"/>
          <w:szCs w:val="28"/>
        </w:rPr>
        <w:t>аукциона</w:t>
      </w:r>
      <w:r w:rsidRPr="00AE35FD">
        <w:rPr>
          <w:rFonts w:ascii="Times New Roman" w:hAnsi="Times New Roman" w:cs="Times New Roman"/>
          <w:b/>
          <w:sz w:val="28"/>
          <w:szCs w:val="28"/>
        </w:rPr>
        <w:t xml:space="preserve">  </w:t>
      </w:r>
    </w:p>
    <w:p w:rsidR="00AE35FD" w:rsidRPr="00AE35FD" w:rsidRDefault="00AE35FD" w:rsidP="00AE35FD">
      <w:pPr>
        <w:pStyle w:val="a8"/>
        <w:ind w:left="180"/>
        <w:jc w:val="center"/>
        <w:outlineLvl w:val="0"/>
        <w:rPr>
          <w:rFonts w:ascii="Times New Roman" w:hAnsi="Times New Roman" w:cs="Times New Roman"/>
          <w:b/>
          <w:sz w:val="28"/>
          <w:szCs w:val="28"/>
        </w:rPr>
      </w:pPr>
      <w:r w:rsidRPr="00AE35FD">
        <w:rPr>
          <w:rFonts w:ascii="Times New Roman" w:hAnsi="Times New Roman" w:cs="Times New Roman"/>
          <w:b/>
          <w:sz w:val="28"/>
          <w:szCs w:val="28"/>
        </w:rPr>
        <w:t xml:space="preserve">на право заключения договора </w:t>
      </w:r>
    </w:p>
    <w:p w:rsidR="00AE35FD" w:rsidRDefault="00AE35FD" w:rsidP="00AE35FD">
      <w:pPr>
        <w:pStyle w:val="a8"/>
        <w:ind w:left="180"/>
        <w:jc w:val="center"/>
        <w:outlineLvl w:val="0"/>
        <w:rPr>
          <w:rFonts w:ascii="Times New Roman" w:hAnsi="Times New Roman" w:cs="Times New Roman"/>
          <w:b/>
          <w:sz w:val="28"/>
          <w:szCs w:val="28"/>
        </w:rPr>
      </w:pPr>
      <w:r w:rsidRPr="00AE35FD">
        <w:rPr>
          <w:rFonts w:ascii="Times New Roman" w:hAnsi="Times New Roman" w:cs="Times New Roman"/>
          <w:b/>
          <w:sz w:val="28"/>
          <w:szCs w:val="28"/>
        </w:rPr>
        <w:t xml:space="preserve"> аренды </w:t>
      </w:r>
      <w:r w:rsidR="00FA39C5">
        <w:rPr>
          <w:rFonts w:ascii="Times New Roman" w:hAnsi="Times New Roman" w:cs="Times New Roman"/>
          <w:b/>
          <w:sz w:val="28"/>
          <w:szCs w:val="28"/>
        </w:rPr>
        <w:t>ритуального автобуса</w:t>
      </w:r>
      <w:r w:rsidRPr="00AE35FD">
        <w:rPr>
          <w:rFonts w:ascii="Times New Roman" w:hAnsi="Times New Roman" w:cs="Times New Roman"/>
          <w:b/>
          <w:sz w:val="28"/>
          <w:szCs w:val="28"/>
        </w:rPr>
        <w:t xml:space="preserve"> (без экипажа) </w:t>
      </w: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
    <w:p w:rsidR="00AE35FD" w:rsidRDefault="00AE35FD" w:rsidP="00AE35FD">
      <w:pPr>
        <w:pStyle w:val="a8"/>
        <w:ind w:left="180"/>
        <w:jc w:val="center"/>
        <w:outlineLvl w:val="0"/>
        <w:rPr>
          <w:rFonts w:ascii="Times New Roman" w:hAnsi="Times New Roman" w:cs="Times New Roman"/>
          <w:b/>
          <w:sz w:val="28"/>
          <w:szCs w:val="28"/>
        </w:rPr>
      </w:pPr>
      <w:proofErr w:type="spellStart"/>
      <w:r>
        <w:rPr>
          <w:rFonts w:ascii="Times New Roman" w:hAnsi="Times New Roman" w:cs="Times New Roman"/>
          <w:b/>
          <w:sz w:val="28"/>
          <w:szCs w:val="28"/>
        </w:rPr>
        <w:t>пгт</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Игрим</w:t>
      </w:r>
      <w:proofErr w:type="spellEnd"/>
      <w:r>
        <w:rPr>
          <w:rFonts w:ascii="Times New Roman" w:hAnsi="Times New Roman" w:cs="Times New Roman"/>
          <w:b/>
          <w:sz w:val="28"/>
          <w:szCs w:val="28"/>
        </w:rPr>
        <w:t xml:space="preserve"> 2020</w:t>
      </w:r>
    </w:p>
    <w:p w:rsidR="00F031A8" w:rsidRDefault="00F031A8" w:rsidP="00FB3B4E">
      <w:pPr>
        <w:pStyle w:val="a8"/>
        <w:ind w:firstLine="709"/>
        <w:outlineLvl w:val="0"/>
        <w:rPr>
          <w:rFonts w:ascii="Times New Roman" w:hAnsi="Times New Roman" w:cs="Times New Roman"/>
          <w:sz w:val="28"/>
          <w:szCs w:val="28"/>
        </w:rPr>
      </w:pPr>
    </w:p>
    <w:p w:rsidR="00AE35FD" w:rsidRDefault="00FB3B4E" w:rsidP="00F031A8">
      <w:pPr>
        <w:pStyle w:val="a8"/>
        <w:ind w:firstLine="709"/>
        <w:jc w:val="both"/>
        <w:outlineLvl w:val="0"/>
        <w:rPr>
          <w:rFonts w:ascii="Times New Roman" w:hAnsi="Times New Roman" w:cs="Times New Roman"/>
          <w:sz w:val="28"/>
          <w:szCs w:val="28"/>
        </w:rPr>
      </w:pPr>
      <w:r w:rsidRPr="00FB3B4E">
        <w:rPr>
          <w:rFonts w:ascii="Times New Roman" w:hAnsi="Times New Roman" w:cs="Times New Roman"/>
          <w:sz w:val="28"/>
          <w:szCs w:val="28"/>
        </w:rPr>
        <w:t xml:space="preserve">Целью настоящего технического задания является определение требований к </w:t>
      </w:r>
      <w:r>
        <w:rPr>
          <w:rFonts w:ascii="Times New Roman" w:hAnsi="Times New Roman" w:cs="Times New Roman"/>
          <w:sz w:val="28"/>
          <w:szCs w:val="28"/>
        </w:rPr>
        <w:t>Арендатору</w:t>
      </w:r>
      <w:r w:rsidRPr="00FB3B4E">
        <w:rPr>
          <w:rFonts w:ascii="Times New Roman" w:hAnsi="Times New Roman" w:cs="Times New Roman"/>
          <w:sz w:val="28"/>
          <w:szCs w:val="28"/>
        </w:rPr>
        <w:t xml:space="preserve"> </w:t>
      </w:r>
      <w:r>
        <w:rPr>
          <w:rFonts w:ascii="Times New Roman" w:hAnsi="Times New Roman" w:cs="Times New Roman"/>
          <w:sz w:val="28"/>
          <w:szCs w:val="28"/>
        </w:rPr>
        <w:t>ритуального автобуса</w:t>
      </w:r>
      <w:r w:rsidRPr="00FB3B4E">
        <w:rPr>
          <w:rFonts w:ascii="Times New Roman" w:hAnsi="Times New Roman" w:cs="Times New Roman"/>
          <w:sz w:val="28"/>
          <w:szCs w:val="28"/>
        </w:rPr>
        <w:t xml:space="preserve"> </w:t>
      </w:r>
      <w:r>
        <w:rPr>
          <w:rFonts w:ascii="Times New Roman" w:hAnsi="Times New Roman" w:cs="Times New Roman"/>
          <w:sz w:val="28"/>
          <w:szCs w:val="28"/>
        </w:rPr>
        <w:t>без экипажа</w:t>
      </w:r>
      <w:r w:rsidRPr="00FB3B4E">
        <w:rPr>
          <w:rFonts w:ascii="Times New Roman" w:hAnsi="Times New Roman" w:cs="Times New Roman"/>
          <w:sz w:val="28"/>
          <w:szCs w:val="28"/>
        </w:rPr>
        <w:t xml:space="preserve"> для </w:t>
      </w:r>
      <w:r>
        <w:rPr>
          <w:rFonts w:ascii="Times New Roman" w:hAnsi="Times New Roman" w:cs="Times New Roman"/>
          <w:sz w:val="28"/>
          <w:szCs w:val="28"/>
        </w:rPr>
        <w:t>оказания услуг</w:t>
      </w:r>
      <w:r w:rsidR="000D0CDE">
        <w:rPr>
          <w:rFonts w:ascii="Times New Roman" w:hAnsi="Times New Roman" w:cs="Times New Roman"/>
          <w:sz w:val="28"/>
          <w:szCs w:val="28"/>
        </w:rPr>
        <w:t xml:space="preserve"> по погребению тел (останков) умерших.</w:t>
      </w:r>
    </w:p>
    <w:p w:rsidR="00FB3B4E" w:rsidRPr="00B56BC8" w:rsidRDefault="00F031A8" w:rsidP="00FB3B4E">
      <w:pPr>
        <w:pStyle w:val="a8"/>
        <w:ind w:firstLine="709"/>
        <w:outlineLvl w:val="0"/>
        <w:rPr>
          <w:rFonts w:ascii="Times New Roman" w:hAnsi="Times New Roman" w:cs="Times New Roman"/>
          <w:sz w:val="28"/>
          <w:szCs w:val="28"/>
        </w:rPr>
      </w:pPr>
      <w:r w:rsidRPr="00965A47">
        <w:rPr>
          <w:rFonts w:ascii="Times New Roman" w:hAnsi="Times New Roman" w:cs="Times New Roman"/>
          <w:b/>
          <w:sz w:val="28"/>
          <w:szCs w:val="28"/>
        </w:rPr>
        <w:t>Предмет конкурса</w:t>
      </w:r>
      <w:r>
        <w:rPr>
          <w:rFonts w:ascii="Times New Roman" w:hAnsi="Times New Roman" w:cs="Times New Roman"/>
          <w:sz w:val="28"/>
          <w:szCs w:val="28"/>
        </w:rPr>
        <w:t xml:space="preserve">: </w:t>
      </w:r>
      <w:r w:rsidR="00B56BC8" w:rsidRPr="00B56BC8">
        <w:rPr>
          <w:rFonts w:ascii="Times New Roman" w:hAnsi="Times New Roman" w:cs="Times New Roman"/>
          <w:sz w:val="28"/>
          <w:szCs w:val="28"/>
        </w:rPr>
        <w:t>Автобус ритуальный ГАЗ-2705 «323433», VIN: Х9А32343330000004, год выпуска 2004, регистрационный знак Р 256 ХМ 86</w:t>
      </w:r>
    </w:p>
    <w:p w:rsidR="00F031A8" w:rsidRDefault="00F031A8" w:rsidP="00FB3B4E">
      <w:pPr>
        <w:pStyle w:val="a8"/>
        <w:ind w:firstLine="709"/>
        <w:outlineLvl w:val="0"/>
        <w:rPr>
          <w:rFonts w:ascii="Times New Roman" w:hAnsi="Times New Roman" w:cs="Times New Roman"/>
          <w:sz w:val="28"/>
          <w:szCs w:val="28"/>
        </w:rPr>
      </w:pPr>
      <w:proofErr w:type="gramStart"/>
      <w:r w:rsidRPr="00965A47">
        <w:rPr>
          <w:rFonts w:ascii="Times New Roman" w:hAnsi="Times New Roman" w:cs="Times New Roman"/>
          <w:b/>
          <w:sz w:val="28"/>
          <w:szCs w:val="28"/>
        </w:rPr>
        <w:t>Заказчик</w:t>
      </w:r>
      <w:r>
        <w:rPr>
          <w:rFonts w:ascii="Times New Roman" w:hAnsi="Times New Roman" w:cs="Times New Roman"/>
          <w:sz w:val="28"/>
          <w:szCs w:val="28"/>
        </w:rPr>
        <w:t>:  администрация</w:t>
      </w:r>
      <w:proofErr w:type="gramEnd"/>
      <w:r>
        <w:rPr>
          <w:rFonts w:ascii="Times New Roman" w:hAnsi="Times New Roman" w:cs="Times New Roman"/>
          <w:sz w:val="28"/>
          <w:szCs w:val="28"/>
        </w:rPr>
        <w:t xml:space="preserve"> городского поселения Игрим</w:t>
      </w:r>
    </w:p>
    <w:p w:rsidR="00965A47" w:rsidRPr="00B56BC8" w:rsidRDefault="00965A47" w:rsidP="00FB3B4E">
      <w:pPr>
        <w:pStyle w:val="a8"/>
        <w:ind w:firstLine="709"/>
        <w:outlineLvl w:val="0"/>
        <w:rPr>
          <w:rFonts w:ascii="Times New Roman" w:hAnsi="Times New Roman" w:cs="Times New Roman"/>
          <w:sz w:val="28"/>
          <w:szCs w:val="28"/>
        </w:rPr>
      </w:pPr>
      <w:r w:rsidRPr="00965A47">
        <w:rPr>
          <w:rFonts w:ascii="Times New Roman" w:hAnsi="Times New Roman" w:cs="Times New Roman"/>
          <w:b/>
          <w:sz w:val="28"/>
          <w:szCs w:val="28"/>
        </w:rPr>
        <w:t>Срок оказания усл</w:t>
      </w:r>
      <w:r>
        <w:rPr>
          <w:rFonts w:ascii="Times New Roman" w:hAnsi="Times New Roman" w:cs="Times New Roman"/>
          <w:sz w:val="28"/>
          <w:szCs w:val="28"/>
        </w:rPr>
        <w:t xml:space="preserve">уги: с момента заключения договора до </w:t>
      </w:r>
      <w:r w:rsidRPr="00B56BC8">
        <w:rPr>
          <w:rFonts w:ascii="Times New Roman" w:hAnsi="Times New Roman" w:cs="Times New Roman"/>
          <w:sz w:val="28"/>
          <w:szCs w:val="28"/>
        </w:rPr>
        <w:t xml:space="preserve">31 декабря 2025 года. </w:t>
      </w:r>
    </w:p>
    <w:p w:rsidR="00FB3B4E" w:rsidRPr="00FB3B4E" w:rsidRDefault="00FB3B4E" w:rsidP="00FB3B4E">
      <w:pPr>
        <w:pStyle w:val="a8"/>
        <w:ind w:firstLine="709"/>
        <w:outlineLvl w:val="0"/>
        <w:rPr>
          <w:rFonts w:ascii="Times New Roman" w:hAnsi="Times New Roman" w:cs="Times New Roman"/>
          <w:sz w:val="28"/>
          <w:szCs w:val="28"/>
        </w:rPr>
      </w:pPr>
    </w:p>
    <w:p w:rsidR="00FB3B4E" w:rsidRPr="00D3526B" w:rsidRDefault="00FB3B4E" w:rsidP="00FB3B4E">
      <w:pPr>
        <w:pStyle w:val="a8"/>
        <w:jc w:val="center"/>
        <w:outlineLvl w:val="0"/>
        <w:rPr>
          <w:rFonts w:ascii="Times New Roman" w:hAnsi="Times New Roman" w:cs="Times New Roman"/>
          <w:b/>
          <w:sz w:val="28"/>
          <w:szCs w:val="28"/>
        </w:rPr>
      </w:pPr>
      <w:r w:rsidRPr="00D3526B">
        <w:rPr>
          <w:rFonts w:ascii="Times New Roman" w:hAnsi="Times New Roman" w:cs="Times New Roman"/>
          <w:b/>
          <w:sz w:val="28"/>
          <w:szCs w:val="28"/>
        </w:rPr>
        <w:t>1.Описание товара (работы, услуги):</w:t>
      </w:r>
    </w:p>
    <w:p w:rsidR="00965A47" w:rsidRDefault="00965A47"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xml:space="preserve">Марка, модель транспортного </w:t>
      </w:r>
      <w:proofErr w:type="gramStart"/>
      <w:r>
        <w:rPr>
          <w:rFonts w:ascii="Times New Roman" w:hAnsi="Times New Roman" w:cs="Times New Roman"/>
          <w:sz w:val="28"/>
          <w:szCs w:val="28"/>
        </w:rPr>
        <w:t>средства</w:t>
      </w:r>
      <w:r w:rsidR="00FB3B4E">
        <w:rPr>
          <w:rFonts w:ascii="Times New Roman" w:hAnsi="Times New Roman" w:cs="Times New Roman"/>
          <w:sz w:val="28"/>
          <w:szCs w:val="28"/>
        </w:rPr>
        <w:t>:</w:t>
      </w:r>
      <w:r w:rsidR="00FB3B4E" w:rsidRPr="00FB3B4E">
        <w:rPr>
          <w:rFonts w:ascii="Times New Roman" w:hAnsi="Times New Roman" w:cs="Times New Roman"/>
          <w:sz w:val="28"/>
          <w:szCs w:val="28"/>
        </w:rPr>
        <w:tab/>
      </w:r>
      <w:proofErr w:type="gramEnd"/>
      <w:r w:rsidR="00233893">
        <w:rPr>
          <w:rFonts w:ascii="Times New Roman" w:hAnsi="Times New Roman" w:cs="Times New Roman"/>
          <w:sz w:val="28"/>
          <w:szCs w:val="28"/>
        </w:rPr>
        <w:t>Автобус ритуальный 323433</w:t>
      </w:r>
      <w:r w:rsidR="00FB3B4E" w:rsidRPr="00FB3B4E">
        <w:rPr>
          <w:rFonts w:ascii="Times New Roman" w:hAnsi="Times New Roman" w:cs="Times New Roman"/>
          <w:sz w:val="28"/>
          <w:szCs w:val="28"/>
        </w:rPr>
        <w:t xml:space="preserve"> </w:t>
      </w:r>
    </w:p>
    <w:p w:rsidR="00FB3B4E" w:rsidRPr="00FB3B4E" w:rsidRDefault="00E05E10"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xml:space="preserve">Количество: </w:t>
      </w:r>
      <w:r>
        <w:rPr>
          <w:rFonts w:ascii="Times New Roman" w:hAnsi="Times New Roman" w:cs="Times New Roman"/>
          <w:sz w:val="28"/>
          <w:szCs w:val="28"/>
        </w:rPr>
        <w:tab/>
        <w:t>1 единица</w:t>
      </w:r>
    </w:p>
    <w:p w:rsidR="00FB3B4E" w:rsidRPr="00FB3B4E" w:rsidRDefault="00FB3B4E" w:rsidP="008C75D2">
      <w:pPr>
        <w:pStyle w:val="a8"/>
        <w:jc w:val="both"/>
        <w:outlineLvl w:val="0"/>
        <w:rPr>
          <w:rFonts w:ascii="Times New Roman" w:hAnsi="Times New Roman" w:cs="Times New Roman"/>
          <w:sz w:val="28"/>
          <w:szCs w:val="28"/>
        </w:rPr>
      </w:pPr>
      <w:r w:rsidRPr="00FB3B4E">
        <w:rPr>
          <w:rFonts w:ascii="Times New Roman" w:hAnsi="Times New Roman" w:cs="Times New Roman"/>
          <w:sz w:val="28"/>
          <w:szCs w:val="28"/>
        </w:rPr>
        <w:t xml:space="preserve">Год </w:t>
      </w:r>
      <w:proofErr w:type="gramStart"/>
      <w:r w:rsidRPr="00FB3B4E">
        <w:rPr>
          <w:rFonts w:ascii="Times New Roman" w:hAnsi="Times New Roman" w:cs="Times New Roman"/>
          <w:sz w:val="28"/>
          <w:szCs w:val="28"/>
        </w:rPr>
        <w:t>выпуска</w:t>
      </w:r>
      <w:r w:rsidR="00E05E10">
        <w:rPr>
          <w:rFonts w:ascii="Times New Roman" w:hAnsi="Times New Roman" w:cs="Times New Roman"/>
          <w:sz w:val="28"/>
          <w:szCs w:val="28"/>
        </w:rPr>
        <w:t>:</w:t>
      </w:r>
      <w:r w:rsidRPr="00FB3B4E">
        <w:rPr>
          <w:rFonts w:ascii="Times New Roman" w:hAnsi="Times New Roman" w:cs="Times New Roman"/>
          <w:sz w:val="28"/>
          <w:szCs w:val="28"/>
        </w:rPr>
        <w:tab/>
      </w:r>
      <w:proofErr w:type="gramEnd"/>
      <w:r w:rsidR="00E05E10">
        <w:rPr>
          <w:rFonts w:ascii="Times New Roman" w:hAnsi="Times New Roman" w:cs="Times New Roman"/>
          <w:sz w:val="28"/>
          <w:szCs w:val="28"/>
        </w:rPr>
        <w:t>2004</w:t>
      </w:r>
    </w:p>
    <w:p w:rsidR="00FB3B4E" w:rsidRPr="00FB3B4E" w:rsidRDefault="00FB3B4E" w:rsidP="008C75D2">
      <w:pPr>
        <w:pStyle w:val="a8"/>
        <w:jc w:val="both"/>
        <w:outlineLvl w:val="0"/>
        <w:rPr>
          <w:rFonts w:ascii="Times New Roman" w:hAnsi="Times New Roman" w:cs="Times New Roman"/>
          <w:sz w:val="28"/>
          <w:szCs w:val="28"/>
        </w:rPr>
      </w:pPr>
      <w:r w:rsidRPr="00FB3B4E">
        <w:rPr>
          <w:rFonts w:ascii="Times New Roman" w:hAnsi="Times New Roman" w:cs="Times New Roman"/>
          <w:sz w:val="28"/>
          <w:szCs w:val="28"/>
        </w:rPr>
        <w:t xml:space="preserve">Расположение рулевого </w:t>
      </w:r>
      <w:proofErr w:type="gramStart"/>
      <w:r w:rsidRPr="00FB3B4E">
        <w:rPr>
          <w:rFonts w:ascii="Times New Roman" w:hAnsi="Times New Roman" w:cs="Times New Roman"/>
          <w:sz w:val="28"/>
          <w:szCs w:val="28"/>
        </w:rPr>
        <w:t>управления</w:t>
      </w:r>
      <w:r w:rsidR="00E05E10">
        <w:rPr>
          <w:rFonts w:ascii="Times New Roman" w:hAnsi="Times New Roman" w:cs="Times New Roman"/>
          <w:sz w:val="28"/>
          <w:szCs w:val="28"/>
        </w:rPr>
        <w:t>:</w:t>
      </w:r>
      <w:r w:rsidRPr="00FB3B4E">
        <w:rPr>
          <w:rFonts w:ascii="Times New Roman" w:hAnsi="Times New Roman" w:cs="Times New Roman"/>
          <w:sz w:val="28"/>
          <w:szCs w:val="28"/>
        </w:rPr>
        <w:tab/>
      </w:r>
      <w:proofErr w:type="gramEnd"/>
      <w:r w:rsidRPr="00FB3B4E">
        <w:rPr>
          <w:rFonts w:ascii="Times New Roman" w:hAnsi="Times New Roman" w:cs="Times New Roman"/>
          <w:sz w:val="28"/>
          <w:szCs w:val="28"/>
        </w:rPr>
        <w:t>Левостороннее</w:t>
      </w:r>
    </w:p>
    <w:p w:rsidR="00FB3B4E" w:rsidRPr="00FB3B4E" w:rsidRDefault="00FB3B4E" w:rsidP="008C75D2">
      <w:pPr>
        <w:pStyle w:val="a8"/>
        <w:jc w:val="both"/>
        <w:outlineLvl w:val="0"/>
        <w:rPr>
          <w:rFonts w:ascii="Times New Roman" w:hAnsi="Times New Roman" w:cs="Times New Roman"/>
          <w:sz w:val="28"/>
          <w:szCs w:val="28"/>
        </w:rPr>
      </w:pPr>
      <w:r w:rsidRPr="00FB3B4E">
        <w:rPr>
          <w:rFonts w:ascii="Times New Roman" w:hAnsi="Times New Roman" w:cs="Times New Roman"/>
          <w:sz w:val="28"/>
          <w:szCs w:val="28"/>
        </w:rPr>
        <w:t>Комплектация ритуального автомобиля</w:t>
      </w:r>
      <w:r w:rsidR="00E05E10">
        <w:rPr>
          <w:rFonts w:ascii="Times New Roman" w:hAnsi="Times New Roman" w:cs="Times New Roman"/>
          <w:sz w:val="28"/>
          <w:szCs w:val="28"/>
        </w:rPr>
        <w:t>:</w:t>
      </w:r>
    </w:p>
    <w:p w:rsidR="00FB3B4E" w:rsidRP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E05E10">
        <w:rPr>
          <w:rFonts w:ascii="Times New Roman" w:hAnsi="Times New Roman" w:cs="Times New Roman"/>
          <w:sz w:val="28"/>
          <w:szCs w:val="28"/>
        </w:rPr>
        <w:t>Шасси № - отсутствует</w:t>
      </w:r>
    </w:p>
    <w:p w:rsidR="00FB3B4E" w:rsidRP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E05E10">
        <w:rPr>
          <w:rFonts w:ascii="Times New Roman" w:hAnsi="Times New Roman" w:cs="Times New Roman"/>
          <w:sz w:val="28"/>
          <w:szCs w:val="28"/>
        </w:rPr>
        <w:t>Кузов (кабина, прицеп) № - 33020050286170</w:t>
      </w:r>
    </w:p>
    <w:p w:rsidR="00FB3B4E" w:rsidRP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FB3B4E" w:rsidRPr="00FB3B4E">
        <w:rPr>
          <w:rFonts w:ascii="Times New Roman" w:hAnsi="Times New Roman" w:cs="Times New Roman"/>
          <w:sz w:val="28"/>
          <w:szCs w:val="28"/>
        </w:rPr>
        <w:t>Цвет</w:t>
      </w:r>
      <w:r w:rsidR="00E05E10">
        <w:rPr>
          <w:rFonts w:ascii="Times New Roman" w:hAnsi="Times New Roman" w:cs="Times New Roman"/>
          <w:sz w:val="28"/>
          <w:szCs w:val="28"/>
        </w:rPr>
        <w:t>:</w:t>
      </w:r>
      <w:r w:rsidR="00FB3B4E" w:rsidRPr="00FB3B4E">
        <w:rPr>
          <w:rFonts w:ascii="Times New Roman" w:hAnsi="Times New Roman" w:cs="Times New Roman"/>
          <w:sz w:val="28"/>
          <w:szCs w:val="28"/>
        </w:rPr>
        <w:t xml:space="preserve"> </w:t>
      </w:r>
      <w:r w:rsidR="00E05E10">
        <w:rPr>
          <w:rFonts w:ascii="Times New Roman" w:hAnsi="Times New Roman" w:cs="Times New Roman"/>
          <w:sz w:val="28"/>
          <w:szCs w:val="28"/>
        </w:rPr>
        <w:t>Белый</w:t>
      </w:r>
    </w:p>
    <w:p w:rsidR="00FB3B4E" w:rsidRP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E05E10">
        <w:rPr>
          <w:rFonts w:ascii="Times New Roman" w:hAnsi="Times New Roman" w:cs="Times New Roman"/>
          <w:sz w:val="28"/>
          <w:szCs w:val="28"/>
        </w:rPr>
        <w:t>М</w:t>
      </w:r>
      <w:r w:rsidR="00FB3B4E" w:rsidRPr="00FB3B4E">
        <w:rPr>
          <w:rFonts w:ascii="Times New Roman" w:hAnsi="Times New Roman" w:cs="Times New Roman"/>
          <w:sz w:val="28"/>
          <w:szCs w:val="28"/>
        </w:rPr>
        <w:t>асса</w:t>
      </w:r>
      <w:r w:rsidR="00E05E10">
        <w:rPr>
          <w:rFonts w:ascii="Times New Roman" w:hAnsi="Times New Roman" w:cs="Times New Roman"/>
          <w:sz w:val="28"/>
          <w:szCs w:val="28"/>
        </w:rPr>
        <w:t xml:space="preserve"> без нагрузки, кг: </w:t>
      </w:r>
      <w:r w:rsidR="00FB3B4E" w:rsidRPr="00FB3B4E">
        <w:rPr>
          <w:rFonts w:ascii="Times New Roman" w:hAnsi="Times New Roman" w:cs="Times New Roman"/>
          <w:sz w:val="28"/>
          <w:szCs w:val="28"/>
        </w:rPr>
        <w:tab/>
      </w:r>
      <w:r w:rsidR="00E05E10">
        <w:rPr>
          <w:rFonts w:ascii="Times New Roman" w:hAnsi="Times New Roman" w:cs="Times New Roman"/>
          <w:sz w:val="28"/>
          <w:szCs w:val="28"/>
        </w:rPr>
        <w:t>2370</w:t>
      </w:r>
    </w:p>
    <w:p w:rsidR="00FB3B4E" w:rsidRP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Модель, № двигателя: *40630А*43189893*</w:t>
      </w:r>
    </w:p>
    <w:p w:rsidR="00FB3B4E" w:rsidRP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Мощность</w:t>
      </w:r>
      <w:r w:rsidR="00FB3B4E" w:rsidRPr="00FB3B4E">
        <w:rPr>
          <w:rFonts w:ascii="Times New Roman" w:hAnsi="Times New Roman" w:cs="Times New Roman"/>
          <w:sz w:val="28"/>
          <w:szCs w:val="28"/>
        </w:rPr>
        <w:t xml:space="preserve"> двигателя, </w:t>
      </w:r>
      <w:proofErr w:type="spellStart"/>
      <w:r>
        <w:rPr>
          <w:rFonts w:ascii="Times New Roman" w:hAnsi="Times New Roman" w:cs="Times New Roman"/>
          <w:sz w:val="28"/>
          <w:szCs w:val="28"/>
        </w:rPr>
        <w:t>л.с</w:t>
      </w:r>
      <w:proofErr w:type="spellEnd"/>
      <w:r>
        <w:rPr>
          <w:rFonts w:ascii="Times New Roman" w:hAnsi="Times New Roman" w:cs="Times New Roman"/>
          <w:sz w:val="28"/>
          <w:szCs w:val="28"/>
        </w:rPr>
        <w:t>. (кВт): 72,2 КВТ</w:t>
      </w:r>
    </w:p>
    <w:p w:rsidR="00FB3B4E" w:rsidRP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Рабочий объем двигателя, куб см: 2300</w:t>
      </w:r>
      <w:r w:rsidR="00FB3B4E" w:rsidRPr="00FB3B4E">
        <w:rPr>
          <w:rFonts w:ascii="Times New Roman" w:hAnsi="Times New Roman" w:cs="Times New Roman"/>
          <w:sz w:val="28"/>
          <w:szCs w:val="28"/>
        </w:rPr>
        <w:t xml:space="preserve"> </w:t>
      </w:r>
    </w:p>
    <w:p w:rsidR="00FB3B4E" w:rsidRDefault="00D3526B" w:rsidP="008C75D2">
      <w:pPr>
        <w:pStyle w:val="a8"/>
        <w:jc w:val="both"/>
        <w:outlineLvl w:val="0"/>
        <w:rPr>
          <w:rFonts w:ascii="Times New Roman" w:hAnsi="Times New Roman" w:cs="Times New Roman"/>
          <w:sz w:val="28"/>
          <w:szCs w:val="28"/>
        </w:rPr>
      </w:pPr>
      <w:r>
        <w:rPr>
          <w:rFonts w:ascii="Times New Roman" w:hAnsi="Times New Roman" w:cs="Times New Roman"/>
          <w:sz w:val="28"/>
          <w:szCs w:val="28"/>
        </w:rPr>
        <w:t>- Тип двигателя: Бензиновый</w:t>
      </w:r>
    </w:p>
    <w:p w:rsidR="0082187E" w:rsidRDefault="0082187E" w:rsidP="00D3526B">
      <w:pPr>
        <w:pStyle w:val="a8"/>
        <w:jc w:val="center"/>
        <w:outlineLvl w:val="0"/>
        <w:rPr>
          <w:rFonts w:ascii="Times New Roman" w:hAnsi="Times New Roman" w:cs="Times New Roman"/>
          <w:b/>
          <w:sz w:val="28"/>
          <w:szCs w:val="28"/>
        </w:rPr>
      </w:pPr>
    </w:p>
    <w:p w:rsidR="00D3526B" w:rsidRPr="00D3526B" w:rsidRDefault="00D3526B" w:rsidP="00D3526B">
      <w:pPr>
        <w:pStyle w:val="a8"/>
        <w:jc w:val="center"/>
        <w:outlineLvl w:val="0"/>
        <w:rPr>
          <w:rFonts w:ascii="Times New Roman" w:hAnsi="Times New Roman" w:cs="Times New Roman"/>
          <w:b/>
          <w:sz w:val="28"/>
          <w:szCs w:val="28"/>
        </w:rPr>
      </w:pPr>
      <w:r w:rsidRPr="00D3526B">
        <w:rPr>
          <w:rFonts w:ascii="Times New Roman" w:hAnsi="Times New Roman" w:cs="Times New Roman"/>
          <w:b/>
          <w:sz w:val="28"/>
          <w:szCs w:val="28"/>
        </w:rPr>
        <w:t>2. Объем работ:</w:t>
      </w:r>
    </w:p>
    <w:p w:rsidR="00D3526B" w:rsidRDefault="00D3526B" w:rsidP="00AE35FD">
      <w:pPr>
        <w:pStyle w:val="a8"/>
        <w:ind w:left="180"/>
        <w:outlineLvl w:val="0"/>
        <w:rPr>
          <w:rFonts w:ascii="Times New Roman" w:hAnsi="Times New Roman" w:cs="Times New Roman"/>
          <w:sz w:val="28"/>
          <w:szCs w:val="28"/>
        </w:rPr>
      </w:pPr>
      <w:r w:rsidRPr="00D3526B">
        <w:rPr>
          <w:rFonts w:ascii="Times New Roman" w:hAnsi="Times New Roman" w:cs="Times New Roman"/>
          <w:sz w:val="28"/>
          <w:szCs w:val="28"/>
        </w:rPr>
        <w:t xml:space="preserve">2.1. </w:t>
      </w:r>
      <w:r>
        <w:rPr>
          <w:rFonts w:ascii="Times New Roman" w:hAnsi="Times New Roman" w:cs="Times New Roman"/>
          <w:sz w:val="28"/>
          <w:szCs w:val="28"/>
        </w:rPr>
        <w:t xml:space="preserve"> Перевозка тела (останков) умершего на кладбище.</w:t>
      </w:r>
    </w:p>
    <w:p w:rsidR="0082187E" w:rsidRDefault="0082187E" w:rsidP="0082187E">
      <w:pPr>
        <w:pStyle w:val="a8"/>
        <w:ind w:left="180"/>
        <w:jc w:val="center"/>
        <w:outlineLvl w:val="0"/>
        <w:rPr>
          <w:rFonts w:ascii="Times New Roman" w:hAnsi="Times New Roman" w:cs="Times New Roman"/>
          <w:b/>
          <w:sz w:val="28"/>
          <w:szCs w:val="28"/>
        </w:rPr>
      </w:pPr>
    </w:p>
    <w:p w:rsidR="00D3526B" w:rsidRDefault="00D3526B" w:rsidP="0082187E">
      <w:pPr>
        <w:pStyle w:val="a8"/>
        <w:ind w:left="180"/>
        <w:jc w:val="center"/>
        <w:outlineLvl w:val="0"/>
        <w:rPr>
          <w:rFonts w:ascii="Times New Roman" w:hAnsi="Times New Roman" w:cs="Times New Roman"/>
          <w:b/>
          <w:sz w:val="28"/>
          <w:szCs w:val="28"/>
        </w:rPr>
      </w:pPr>
      <w:r w:rsidRPr="0082187E">
        <w:rPr>
          <w:rFonts w:ascii="Times New Roman" w:hAnsi="Times New Roman" w:cs="Times New Roman"/>
          <w:b/>
          <w:sz w:val="28"/>
          <w:szCs w:val="28"/>
        </w:rPr>
        <w:t xml:space="preserve">3. </w:t>
      </w:r>
      <w:r w:rsidR="0082187E" w:rsidRPr="0082187E">
        <w:rPr>
          <w:rFonts w:ascii="Times New Roman" w:hAnsi="Times New Roman" w:cs="Times New Roman"/>
          <w:b/>
          <w:sz w:val="28"/>
          <w:szCs w:val="28"/>
        </w:rPr>
        <w:t xml:space="preserve">Основные условия </w:t>
      </w:r>
      <w:r w:rsidR="0037364B">
        <w:rPr>
          <w:rFonts w:ascii="Times New Roman" w:hAnsi="Times New Roman" w:cs="Times New Roman"/>
          <w:b/>
          <w:sz w:val="28"/>
          <w:szCs w:val="28"/>
        </w:rPr>
        <w:t>аренды</w:t>
      </w:r>
      <w:r w:rsidR="0082187E" w:rsidRPr="0082187E">
        <w:rPr>
          <w:rFonts w:ascii="Times New Roman" w:hAnsi="Times New Roman" w:cs="Times New Roman"/>
          <w:b/>
          <w:sz w:val="28"/>
          <w:szCs w:val="28"/>
        </w:rPr>
        <w:t>:</w:t>
      </w:r>
    </w:p>
    <w:p w:rsidR="0082187E" w:rsidRDefault="0082187E" w:rsidP="008C75D2">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3.1. Обязательное наличие Общероссийского классификатора видов экономической деятельности (</w:t>
      </w:r>
      <w:proofErr w:type="gramStart"/>
      <w:r>
        <w:rPr>
          <w:rFonts w:ascii="Times New Roman" w:hAnsi="Times New Roman" w:cs="Times New Roman"/>
          <w:sz w:val="28"/>
          <w:szCs w:val="28"/>
        </w:rPr>
        <w:t>ОКВЭД)  для</w:t>
      </w:r>
      <w:proofErr w:type="gramEnd"/>
      <w:r>
        <w:rPr>
          <w:rFonts w:ascii="Times New Roman" w:hAnsi="Times New Roman" w:cs="Times New Roman"/>
          <w:sz w:val="28"/>
          <w:szCs w:val="28"/>
        </w:rPr>
        <w:t xml:space="preserve"> организации похорон и предоставление связанных с ними услуг</w:t>
      </w:r>
      <w:r w:rsidR="008C75D2">
        <w:rPr>
          <w:rFonts w:ascii="Times New Roman" w:hAnsi="Times New Roman" w:cs="Times New Roman"/>
          <w:sz w:val="28"/>
          <w:szCs w:val="28"/>
        </w:rPr>
        <w:t>;</w:t>
      </w:r>
    </w:p>
    <w:p w:rsidR="008C75D2" w:rsidRDefault="008C75D2" w:rsidP="008C75D2">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3.2. Наличие технической базы для ремонта и обслуживания транспортного средства. Либо наличие договора на ремонт и обслуживание транспортного средства, на срок не менее 5 лет со станцией технического обслуживания;</w:t>
      </w:r>
    </w:p>
    <w:p w:rsidR="008C75D2" w:rsidRDefault="008C75D2" w:rsidP="008C75D2">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3.3. Профессиональный стаж водителя не менее 5 лет</w:t>
      </w:r>
      <w:r w:rsidR="000D0CDE">
        <w:rPr>
          <w:rFonts w:ascii="Times New Roman" w:hAnsi="Times New Roman" w:cs="Times New Roman"/>
          <w:sz w:val="28"/>
          <w:szCs w:val="28"/>
        </w:rPr>
        <w:t>;</w:t>
      </w:r>
    </w:p>
    <w:p w:rsidR="000D0CDE" w:rsidRDefault="000D0CDE" w:rsidP="000D0CDE">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 xml:space="preserve">3.4. </w:t>
      </w:r>
      <w:r w:rsidRPr="000D0CDE">
        <w:rPr>
          <w:rFonts w:ascii="Times New Roman" w:hAnsi="Times New Roman" w:cs="Times New Roman"/>
          <w:sz w:val="28"/>
          <w:szCs w:val="28"/>
        </w:rPr>
        <w:t>Обеспечение ежедневного контроля технического состояния автомобиля перед выездом</w:t>
      </w:r>
      <w:r>
        <w:rPr>
          <w:rFonts w:ascii="Times New Roman" w:hAnsi="Times New Roman" w:cs="Times New Roman"/>
          <w:sz w:val="28"/>
          <w:szCs w:val="28"/>
        </w:rPr>
        <w:t>;</w:t>
      </w:r>
      <w:r w:rsidRPr="000D0CDE">
        <w:rPr>
          <w:rFonts w:ascii="Times New Roman" w:hAnsi="Times New Roman" w:cs="Times New Roman"/>
          <w:sz w:val="28"/>
          <w:szCs w:val="28"/>
        </w:rPr>
        <w:t xml:space="preserve"> </w:t>
      </w:r>
    </w:p>
    <w:p w:rsidR="000D0CDE" w:rsidRPr="000D0CDE" w:rsidRDefault="000D0CDE" w:rsidP="000D0CDE">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 xml:space="preserve">3.5. </w:t>
      </w:r>
      <w:r w:rsidRPr="000D0CDE">
        <w:rPr>
          <w:rFonts w:ascii="Times New Roman" w:hAnsi="Times New Roman" w:cs="Times New Roman"/>
          <w:sz w:val="28"/>
          <w:szCs w:val="28"/>
        </w:rPr>
        <w:t>Проведение регулярного технического об</w:t>
      </w:r>
      <w:r>
        <w:rPr>
          <w:rFonts w:ascii="Times New Roman" w:hAnsi="Times New Roman" w:cs="Times New Roman"/>
          <w:sz w:val="28"/>
          <w:szCs w:val="28"/>
        </w:rPr>
        <w:t>служивания и ремонта автомобиля;</w:t>
      </w:r>
    </w:p>
    <w:p w:rsidR="000D0CDE" w:rsidRDefault="000D0CDE" w:rsidP="000D0CDE">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 xml:space="preserve">3.6. </w:t>
      </w:r>
      <w:r w:rsidRPr="000D0CDE">
        <w:rPr>
          <w:rFonts w:ascii="Times New Roman" w:hAnsi="Times New Roman" w:cs="Times New Roman"/>
          <w:sz w:val="28"/>
          <w:szCs w:val="28"/>
        </w:rPr>
        <w:t xml:space="preserve">Проведение </w:t>
      </w:r>
      <w:proofErr w:type="spellStart"/>
      <w:r w:rsidRPr="000D0CDE">
        <w:rPr>
          <w:rFonts w:ascii="Times New Roman" w:hAnsi="Times New Roman" w:cs="Times New Roman"/>
          <w:sz w:val="28"/>
          <w:szCs w:val="28"/>
        </w:rPr>
        <w:t>предрейсового</w:t>
      </w:r>
      <w:proofErr w:type="spellEnd"/>
      <w:r w:rsidRPr="000D0CDE">
        <w:rPr>
          <w:rFonts w:ascii="Times New Roman" w:hAnsi="Times New Roman" w:cs="Times New Roman"/>
          <w:sz w:val="28"/>
          <w:szCs w:val="28"/>
        </w:rPr>
        <w:t xml:space="preserve"> медицинског</w:t>
      </w:r>
      <w:r>
        <w:rPr>
          <w:rFonts w:ascii="Times New Roman" w:hAnsi="Times New Roman" w:cs="Times New Roman"/>
          <w:sz w:val="28"/>
          <w:szCs w:val="28"/>
        </w:rPr>
        <w:t>о осмотра водительского состава;</w:t>
      </w:r>
    </w:p>
    <w:p w:rsidR="00E3613A" w:rsidRDefault="00E3613A" w:rsidP="000D0CDE">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3.7. З</w:t>
      </w:r>
      <w:r w:rsidRPr="00E3613A">
        <w:rPr>
          <w:rFonts w:ascii="Times New Roman" w:hAnsi="Times New Roman" w:cs="Times New Roman"/>
          <w:sz w:val="28"/>
          <w:szCs w:val="28"/>
        </w:rPr>
        <w:t xml:space="preserve">а свой счет осуществляет страхование </w:t>
      </w:r>
      <w:r>
        <w:rPr>
          <w:rFonts w:ascii="Times New Roman" w:hAnsi="Times New Roman" w:cs="Times New Roman"/>
          <w:sz w:val="28"/>
          <w:szCs w:val="28"/>
        </w:rPr>
        <w:t>автотранспортного средства (ОСАГО).</w:t>
      </w:r>
      <w:r w:rsidRPr="00E3613A">
        <w:rPr>
          <w:rFonts w:ascii="Times New Roman" w:hAnsi="Times New Roman" w:cs="Times New Roman"/>
          <w:sz w:val="28"/>
          <w:szCs w:val="28"/>
        </w:rPr>
        <w:t xml:space="preserve"> </w:t>
      </w:r>
    </w:p>
    <w:p w:rsidR="000D0CDE" w:rsidRPr="000D0CDE" w:rsidRDefault="000D0CDE" w:rsidP="000D0CDE">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3.7. </w:t>
      </w:r>
      <w:r w:rsidRPr="000D0CDE">
        <w:rPr>
          <w:rFonts w:ascii="Times New Roman" w:hAnsi="Times New Roman" w:cs="Times New Roman"/>
          <w:sz w:val="28"/>
          <w:szCs w:val="28"/>
        </w:rPr>
        <w:t xml:space="preserve">Договор на </w:t>
      </w:r>
      <w:r>
        <w:rPr>
          <w:rFonts w:ascii="Times New Roman" w:hAnsi="Times New Roman" w:cs="Times New Roman"/>
          <w:sz w:val="28"/>
          <w:szCs w:val="28"/>
        </w:rPr>
        <w:t>аренду транспортного средства</w:t>
      </w:r>
      <w:r w:rsidRPr="000D0CDE">
        <w:rPr>
          <w:rFonts w:ascii="Times New Roman" w:hAnsi="Times New Roman" w:cs="Times New Roman"/>
          <w:sz w:val="28"/>
          <w:szCs w:val="28"/>
        </w:rPr>
        <w:t xml:space="preserve"> должен предусматривать возмещение вреда, причиненного </w:t>
      </w:r>
      <w:r>
        <w:rPr>
          <w:rFonts w:ascii="Times New Roman" w:hAnsi="Times New Roman" w:cs="Times New Roman"/>
          <w:sz w:val="28"/>
          <w:szCs w:val="28"/>
        </w:rPr>
        <w:t>Собственнику</w:t>
      </w:r>
      <w:r w:rsidRPr="000D0CDE">
        <w:rPr>
          <w:rFonts w:ascii="Times New Roman" w:hAnsi="Times New Roman" w:cs="Times New Roman"/>
          <w:sz w:val="28"/>
          <w:szCs w:val="28"/>
        </w:rPr>
        <w:t xml:space="preserve"> в полном объеме.</w:t>
      </w:r>
    </w:p>
    <w:p w:rsidR="000D0CDE" w:rsidRDefault="000D0CDE" w:rsidP="0037364B">
      <w:pPr>
        <w:pStyle w:val="a8"/>
        <w:ind w:left="180"/>
        <w:jc w:val="center"/>
        <w:outlineLvl w:val="0"/>
        <w:rPr>
          <w:rFonts w:ascii="Times New Roman" w:hAnsi="Times New Roman" w:cs="Times New Roman"/>
          <w:b/>
          <w:sz w:val="28"/>
          <w:szCs w:val="28"/>
        </w:rPr>
      </w:pPr>
    </w:p>
    <w:p w:rsidR="000D0CDE" w:rsidRDefault="000D0CDE" w:rsidP="0037364B">
      <w:pPr>
        <w:pStyle w:val="a8"/>
        <w:ind w:left="180"/>
        <w:jc w:val="center"/>
        <w:outlineLvl w:val="0"/>
        <w:rPr>
          <w:rFonts w:ascii="Times New Roman" w:hAnsi="Times New Roman" w:cs="Times New Roman"/>
          <w:b/>
          <w:sz w:val="28"/>
          <w:szCs w:val="28"/>
        </w:rPr>
      </w:pPr>
    </w:p>
    <w:p w:rsidR="008C75D2" w:rsidRDefault="008C75D2" w:rsidP="0037364B">
      <w:pPr>
        <w:pStyle w:val="a8"/>
        <w:ind w:left="180"/>
        <w:jc w:val="center"/>
        <w:outlineLvl w:val="0"/>
        <w:rPr>
          <w:rFonts w:ascii="Times New Roman" w:hAnsi="Times New Roman" w:cs="Times New Roman"/>
          <w:b/>
          <w:sz w:val="28"/>
          <w:szCs w:val="28"/>
        </w:rPr>
      </w:pPr>
      <w:r w:rsidRPr="0037364B">
        <w:rPr>
          <w:rFonts w:ascii="Times New Roman" w:hAnsi="Times New Roman" w:cs="Times New Roman"/>
          <w:b/>
          <w:sz w:val="28"/>
          <w:szCs w:val="28"/>
        </w:rPr>
        <w:t>4.</w:t>
      </w:r>
      <w:r w:rsidR="0037364B" w:rsidRPr="0037364B">
        <w:rPr>
          <w:rFonts w:ascii="Times New Roman" w:hAnsi="Times New Roman" w:cs="Times New Roman"/>
          <w:b/>
          <w:sz w:val="28"/>
          <w:szCs w:val="28"/>
        </w:rPr>
        <w:t xml:space="preserve"> Требования к безопасности производства работ:</w:t>
      </w:r>
    </w:p>
    <w:p w:rsidR="0037364B" w:rsidRPr="0037364B" w:rsidRDefault="0037364B" w:rsidP="0037364B">
      <w:pPr>
        <w:pStyle w:val="a8"/>
        <w:ind w:left="180"/>
        <w:jc w:val="both"/>
        <w:outlineLvl w:val="0"/>
        <w:rPr>
          <w:rFonts w:ascii="Times New Roman" w:hAnsi="Times New Roman" w:cs="Times New Roman"/>
          <w:sz w:val="28"/>
          <w:szCs w:val="28"/>
        </w:rPr>
      </w:pPr>
      <w:r>
        <w:rPr>
          <w:rFonts w:ascii="Times New Roman" w:hAnsi="Times New Roman" w:cs="Times New Roman"/>
          <w:sz w:val="28"/>
          <w:szCs w:val="28"/>
        </w:rPr>
        <w:t>4.1. При производстве работ Исполнитель должен соблюдать требования СанПиН 2.1.2882-11 «Гигиенические требования к размещению, устройству и содержанию кладбищ, зданий и сооружений похоронного назначения»</w:t>
      </w:r>
    </w:p>
    <w:p w:rsidR="008C75D2" w:rsidRPr="0082187E" w:rsidRDefault="008C75D2" w:rsidP="0037364B">
      <w:pPr>
        <w:pStyle w:val="a8"/>
        <w:ind w:left="180"/>
        <w:jc w:val="both"/>
        <w:outlineLvl w:val="0"/>
        <w:rPr>
          <w:rFonts w:ascii="Times New Roman" w:hAnsi="Times New Roman" w:cs="Times New Roman"/>
          <w:sz w:val="28"/>
          <w:szCs w:val="28"/>
        </w:rPr>
      </w:pPr>
    </w:p>
    <w:p w:rsidR="00D3526B" w:rsidRPr="00D3526B" w:rsidRDefault="00D3526B" w:rsidP="00AE35FD">
      <w:pPr>
        <w:pStyle w:val="a8"/>
        <w:ind w:left="180"/>
        <w:outlineLvl w:val="0"/>
        <w:rPr>
          <w:rFonts w:ascii="Times New Roman" w:hAnsi="Times New Roman" w:cs="Times New Roman"/>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p w:rsidR="00AE35FD" w:rsidRDefault="00AE35FD" w:rsidP="00AE35FD">
      <w:pPr>
        <w:pStyle w:val="a8"/>
        <w:ind w:left="180"/>
        <w:outlineLvl w:val="0"/>
        <w:rPr>
          <w:rFonts w:ascii="Times New Roman" w:hAnsi="Times New Roman" w:cs="Times New Roman"/>
          <w:b/>
          <w:sz w:val="28"/>
          <w:szCs w:val="28"/>
        </w:rPr>
      </w:pPr>
    </w:p>
    <w:sectPr w:rsidR="00AE35FD" w:rsidSect="005204BF">
      <w:footerReference w:type="even" r:id="rId15"/>
      <w:footerReference w:type="default" r:id="rId1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B15" w:rsidRDefault="00C85B15">
      <w:r>
        <w:separator/>
      </w:r>
    </w:p>
  </w:endnote>
  <w:endnote w:type="continuationSeparator" w:id="0">
    <w:p w:rsidR="00C85B15" w:rsidRDefault="00C8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15" w:rsidRDefault="00C85B15">
    <w:pPr>
      <w:pStyle w:val="aa"/>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85B15" w:rsidRDefault="00C85B1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5B15" w:rsidRDefault="00C85B15">
    <w:pPr>
      <w:pStyle w:val="aa"/>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17B6D">
      <w:rPr>
        <w:rStyle w:val="a6"/>
        <w:noProof/>
      </w:rPr>
      <w:t>21</w:t>
    </w:r>
    <w:r>
      <w:rPr>
        <w:rStyle w:val="a6"/>
      </w:rPr>
      <w:fldChar w:fldCharType="end"/>
    </w:r>
  </w:p>
  <w:p w:rsidR="00C85B15" w:rsidRDefault="00C85B1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B15" w:rsidRDefault="00C85B15">
      <w:r>
        <w:separator/>
      </w:r>
    </w:p>
  </w:footnote>
  <w:footnote w:type="continuationSeparator" w:id="0">
    <w:p w:rsidR="00C85B15" w:rsidRDefault="00C85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singleLevel"/>
    <w:tmpl w:val="00000003"/>
    <w:name w:val="WW8Num2"/>
    <w:lvl w:ilvl="0">
      <w:start w:val="1"/>
      <w:numFmt w:val="bullet"/>
      <w:lvlText w:val=""/>
      <w:lvlJc w:val="left"/>
      <w:pPr>
        <w:tabs>
          <w:tab w:val="num" w:pos="324"/>
        </w:tabs>
        <w:ind w:left="324" w:hanging="360"/>
      </w:pPr>
      <w:rPr>
        <w:rFonts w:ascii="Symbol" w:hAnsi="Symbol" w:cs="Times New Roman"/>
      </w:rPr>
    </w:lvl>
  </w:abstractNum>
  <w:abstractNum w:abstractNumId="2" w15:restartNumberingAfterBreak="0">
    <w:nsid w:val="00000004"/>
    <w:multiLevelType w:val="singleLevel"/>
    <w:tmpl w:val="00000004"/>
    <w:name w:val="WW8Num3"/>
    <w:lvl w:ilvl="0">
      <w:start w:val="1"/>
      <w:numFmt w:val="bullet"/>
      <w:lvlText w:val=""/>
      <w:lvlJc w:val="left"/>
      <w:pPr>
        <w:tabs>
          <w:tab w:val="num" w:pos="0"/>
        </w:tabs>
        <w:ind w:left="360" w:hanging="360"/>
      </w:pPr>
      <w:rPr>
        <w:rFonts w:ascii="Symbol" w:hAnsi="Symbol"/>
      </w:rPr>
    </w:lvl>
  </w:abstractNum>
  <w:abstractNum w:abstractNumId="3" w15:restartNumberingAfterBreak="0">
    <w:nsid w:val="00000005"/>
    <w:multiLevelType w:val="multilevel"/>
    <w:tmpl w:val="00000005"/>
    <w:name w:val="WW8Num6"/>
    <w:lvl w:ilvl="0">
      <w:start w:val="1"/>
      <w:numFmt w:val="bullet"/>
      <w:lvlText w:val=""/>
      <w:lvlJc w:val="left"/>
      <w:pPr>
        <w:tabs>
          <w:tab w:val="num" w:pos="324"/>
        </w:tabs>
        <w:ind w:left="324" w:hanging="360"/>
      </w:pPr>
      <w:rPr>
        <w:rFonts w:ascii="Symbol" w:hAnsi="Symbol" w:cs="Times New Roman"/>
        <w:b w:val="0"/>
      </w:rPr>
    </w:lvl>
    <w:lvl w:ilvl="1">
      <w:start w:val="1"/>
      <w:numFmt w:val="decimal"/>
      <w:lvlText w:val="%2."/>
      <w:lvlJc w:val="left"/>
      <w:pPr>
        <w:tabs>
          <w:tab w:val="num" w:pos="1044"/>
        </w:tabs>
        <w:ind w:left="1044" w:hanging="360"/>
      </w:pPr>
    </w:lvl>
    <w:lvl w:ilvl="2">
      <w:start w:val="1"/>
      <w:numFmt w:val="decimal"/>
      <w:lvlText w:val="%3."/>
      <w:lvlJc w:val="left"/>
      <w:pPr>
        <w:tabs>
          <w:tab w:val="num" w:pos="1764"/>
        </w:tabs>
        <w:ind w:left="1764" w:hanging="360"/>
      </w:pPr>
    </w:lvl>
    <w:lvl w:ilvl="3">
      <w:start w:val="1"/>
      <w:numFmt w:val="decimal"/>
      <w:lvlText w:val="%4."/>
      <w:lvlJc w:val="left"/>
      <w:pPr>
        <w:tabs>
          <w:tab w:val="num" w:pos="2484"/>
        </w:tabs>
        <w:ind w:left="2484" w:hanging="360"/>
      </w:pPr>
    </w:lvl>
    <w:lvl w:ilvl="4">
      <w:start w:val="1"/>
      <w:numFmt w:val="decimal"/>
      <w:lvlText w:val="%5."/>
      <w:lvlJc w:val="left"/>
      <w:pPr>
        <w:tabs>
          <w:tab w:val="num" w:pos="3204"/>
        </w:tabs>
        <w:ind w:left="3204" w:hanging="360"/>
      </w:pPr>
    </w:lvl>
    <w:lvl w:ilvl="5">
      <w:start w:val="1"/>
      <w:numFmt w:val="decimal"/>
      <w:lvlText w:val="%6."/>
      <w:lvlJc w:val="left"/>
      <w:pPr>
        <w:tabs>
          <w:tab w:val="num" w:pos="3924"/>
        </w:tabs>
        <w:ind w:left="3924" w:hanging="360"/>
      </w:pPr>
    </w:lvl>
    <w:lvl w:ilvl="6">
      <w:start w:val="1"/>
      <w:numFmt w:val="decimal"/>
      <w:lvlText w:val="%7."/>
      <w:lvlJc w:val="left"/>
      <w:pPr>
        <w:tabs>
          <w:tab w:val="num" w:pos="4644"/>
        </w:tabs>
        <w:ind w:left="4644" w:hanging="360"/>
      </w:pPr>
    </w:lvl>
    <w:lvl w:ilvl="7">
      <w:start w:val="1"/>
      <w:numFmt w:val="decimal"/>
      <w:lvlText w:val="%8."/>
      <w:lvlJc w:val="left"/>
      <w:pPr>
        <w:tabs>
          <w:tab w:val="num" w:pos="5364"/>
        </w:tabs>
        <w:ind w:left="5364" w:hanging="360"/>
      </w:pPr>
    </w:lvl>
    <w:lvl w:ilvl="8">
      <w:start w:val="1"/>
      <w:numFmt w:val="decimal"/>
      <w:lvlText w:val="%9."/>
      <w:lvlJc w:val="left"/>
      <w:pPr>
        <w:tabs>
          <w:tab w:val="num" w:pos="6084"/>
        </w:tabs>
        <w:ind w:left="6084" w:hanging="360"/>
      </w:pPr>
    </w:lvl>
  </w:abstractNum>
  <w:abstractNum w:abstractNumId="4" w15:restartNumberingAfterBreak="0">
    <w:nsid w:val="00000006"/>
    <w:multiLevelType w:val="multilevel"/>
    <w:tmpl w:val="00000006"/>
    <w:name w:val="WW8Num7"/>
    <w:lvl w:ilvl="0">
      <w:start w:val="1"/>
      <w:numFmt w:val="decimal"/>
      <w:lvlText w:val="%1."/>
      <w:lvlJc w:val="left"/>
      <w:pPr>
        <w:tabs>
          <w:tab w:val="num" w:pos="900"/>
        </w:tabs>
        <w:ind w:left="900" w:hanging="360"/>
      </w:pPr>
      <w:rPr>
        <w:rFonts w:ascii="Times New Roman" w:hAnsi="Times New Roman" w:cs="Times New Roman"/>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8"/>
    <w:lvl w:ilvl="0">
      <w:start w:val="1"/>
      <w:numFmt w:val="bullet"/>
      <w:lvlText w:val=""/>
      <w:lvlJc w:val="left"/>
      <w:pPr>
        <w:tabs>
          <w:tab w:val="num" w:pos="324"/>
        </w:tabs>
        <w:ind w:left="324" w:hanging="360"/>
      </w:pPr>
      <w:rPr>
        <w:rFonts w:ascii="Symbol" w:hAnsi="Symbol"/>
      </w:rPr>
    </w:lvl>
    <w:lvl w:ilvl="1">
      <w:start w:val="1"/>
      <w:numFmt w:val="decimal"/>
      <w:lvlText w:val="%2."/>
      <w:lvlJc w:val="left"/>
      <w:pPr>
        <w:tabs>
          <w:tab w:val="num" w:pos="1044"/>
        </w:tabs>
        <w:ind w:left="1044" w:hanging="360"/>
      </w:pPr>
    </w:lvl>
    <w:lvl w:ilvl="2">
      <w:start w:val="1"/>
      <w:numFmt w:val="decimal"/>
      <w:lvlText w:val="%3."/>
      <w:lvlJc w:val="left"/>
      <w:pPr>
        <w:tabs>
          <w:tab w:val="num" w:pos="1764"/>
        </w:tabs>
        <w:ind w:left="1764" w:hanging="360"/>
      </w:pPr>
    </w:lvl>
    <w:lvl w:ilvl="3">
      <w:start w:val="1"/>
      <w:numFmt w:val="decimal"/>
      <w:lvlText w:val="%4."/>
      <w:lvlJc w:val="left"/>
      <w:pPr>
        <w:tabs>
          <w:tab w:val="num" w:pos="2484"/>
        </w:tabs>
        <w:ind w:left="2484" w:hanging="360"/>
      </w:pPr>
    </w:lvl>
    <w:lvl w:ilvl="4">
      <w:start w:val="1"/>
      <w:numFmt w:val="decimal"/>
      <w:lvlText w:val="%5."/>
      <w:lvlJc w:val="left"/>
      <w:pPr>
        <w:tabs>
          <w:tab w:val="num" w:pos="3204"/>
        </w:tabs>
        <w:ind w:left="3204" w:hanging="360"/>
      </w:pPr>
    </w:lvl>
    <w:lvl w:ilvl="5">
      <w:start w:val="1"/>
      <w:numFmt w:val="decimal"/>
      <w:lvlText w:val="%6."/>
      <w:lvlJc w:val="left"/>
      <w:pPr>
        <w:tabs>
          <w:tab w:val="num" w:pos="3924"/>
        </w:tabs>
        <w:ind w:left="3924" w:hanging="360"/>
      </w:pPr>
    </w:lvl>
    <w:lvl w:ilvl="6">
      <w:start w:val="1"/>
      <w:numFmt w:val="decimal"/>
      <w:lvlText w:val="%7."/>
      <w:lvlJc w:val="left"/>
      <w:pPr>
        <w:tabs>
          <w:tab w:val="num" w:pos="4644"/>
        </w:tabs>
        <w:ind w:left="4644" w:hanging="360"/>
      </w:pPr>
    </w:lvl>
    <w:lvl w:ilvl="7">
      <w:start w:val="1"/>
      <w:numFmt w:val="decimal"/>
      <w:lvlText w:val="%8."/>
      <w:lvlJc w:val="left"/>
      <w:pPr>
        <w:tabs>
          <w:tab w:val="num" w:pos="5364"/>
        </w:tabs>
        <w:ind w:left="5364" w:hanging="360"/>
      </w:pPr>
    </w:lvl>
    <w:lvl w:ilvl="8">
      <w:start w:val="1"/>
      <w:numFmt w:val="decimal"/>
      <w:lvlText w:val="%9."/>
      <w:lvlJc w:val="left"/>
      <w:pPr>
        <w:tabs>
          <w:tab w:val="num" w:pos="6084"/>
        </w:tabs>
        <w:ind w:left="6084" w:hanging="360"/>
      </w:pPr>
    </w:lvl>
  </w:abstractNum>
  <w:abstractNum w:abstractNumId="6" w15:restartNumberingAfterBreak="0">
    <w:nsid w:val="00000008"/>
    <w:multiLevelType w:val="multilevel"/>
    <w:tmpl w:val="F60E37B4"/>
    <w:name w:val="WW8Num9"/>
    <w:lvl w:ilvl="0">
      <w:start w:val="1"/>
      <w:numFmt w:val="decimal"/>
      <w:lvlText w:val="%1."/>
      <w:lvlJc w:val="left"/>
      <w:pPr>
        <w:tabs>
          <w:tab w:val="num" w:pos="432"/>
        </w:tabs>
        <w:ind w:left="432" w:hanging="26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419F9"/>
    <w:multiLevelType w:val="hybridMultilevel"/>
    <w:tmpl w:val="4CB4F7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6A17D0"/>
    <w:multiLevelType w:val="hybridMultilevel"/>
    <w:tmpl w:val="D6947336"/>
    <w:lvl w:ilvl="0" w:tplc="8F1803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15:restartNumberingAfterBreak="0">
    <w:nsid w:val="1CBF7B24"/>
    <w:multiLevelType w:val="hybridMultilevel"/>
    <w:tmpl w:val="5DBE9EC6"/>
    <w:lvl w:ilvl="0" w:tplc="14A44E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1ED45D6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3ACF5679"/>
    <w:multiLevelType w:val="hybridMultilevel"/>
    <w:tmpl w:val="0C403E1E"/>
    <w:lvl w:ilvl="0" w:tplc="8B023132">
      <w:start w:val="1"/>
      <w:numFmt w:val="decimal"/>
      <w:lvlText w:val="%1."/>
      <w:lvlJc w:val="left"/>
      <w:pPr>
        <w:tabs>
          <w:tab w:val="num" w:pos="720"/>
        </w:tabs>
        <w:ind w:left="720" w:hanging="360"/>
      </w:pPr>
    </w:lvl>
    <w:lvl w:ilvl="1" w:tplc="BB203210">
      <w:numFmt w:val="none"/>
      <w:lvlText w:val=""/>
      <w:lvlJc w:val="left"/>
      <w:pPr>
        <w:tabs>
          <w:tab w:val="num" w:pos="360"/>
        </w:tabs>
      </w:pPr>
    </w:lvl>
    <w:lvl w:ilvl="2" w:tplc="DCAC637C">
      <w:numFmt w:val="none"/>
      <w:lvlText w:val=""/>
      <w:lvlJc w:val="left"/>
      <w:pPr>
        <w:tabs>
          <w:tab w:val="num" w:pos="360"/>
        </w:tabs>
      </w:pPr>
    </w:lvl>
    <w:lvl w:ilvl="3" w:tplc="F3EA09B8">
      <w:numFmt w:val="none"/>
      <w:lvlText w:val=""/>
      <w:lvlJc w:val="left"/>
      <w:pPr>
        <w:tabs>
          <w:tab w:val="num" w:pos="360"/>
        </w:tabs>
      </w:pPr>
    </w:lvl>
    <w:lvl w:ilvl="4" w:tplc="33B06538">
      <w:numFmt w:val="none"/>
      <w:lvlText w:val=""/>
      <w:lvlJc w:val="left"/>
      <w:pPr>
        <w:tabs>
          <w:tab w:val="num" w:pos="360"/>
        </w:tabs>
      </w:pPr>
    </w:lvl>
    <w:lvl w:ilvl="5" w:tplc="8196B7B8">
      <w:numFmt w:val="none"/>
      <w:lvlText w:val=""/>
      <w:lvlJc w:val="left"/>
      <w:pPr>
        <w:tabs>
          <w:tab w:val="num" w:pos="360"/>
        </w:tabs>
      </w:pPr>
    </w:lvl>
    <w:lvl w:ilvl="6" w:tplc="A530B72A">
      <w:numFmt w:val="none"/>
      <w:lvlText w:val=""/>
      <w:lvlJc w:val="left"/>
      <w:pPr>
        <w:tabs>
          <w:tab w:val="num" w:pos="360"/>
        </w:tabs>
      </w:pPr>
    </w:lvl>
    <w:lvl w:ilvl="7" w:tplc="710084F8">
      <w:numFmt w:val="none"/>
      <w:lvlText w:val=""/>
      <w:lvlJc w:val="left"/>
      <w:pPr>
        <w:tabs>
          <w:tab w:val="num" w:pos="360"/>
        </w:tabs>
      </w:pPr>
    </w:lvl>
    <w:lvl w:ilvl="8" w:tplc="B5B21150">
      <w:numFmt w:val="none"/>
      <w:lvlText w:val=""/>
      <w:lvlJc w:val="left"/>
      <w:pPr>
        <w:tabs>
          <w:tab w:val="num" w:pos="360"/>
        </w:tabs>
      </w:pPr>
    </w:lvl>
  </w:abstractNum>
  <w:abstractNum w:abstractNumId="12" w15:restartNumberingAfterBreak="0">
    <w:nsid w:val="49423E20"/>
    <w:multiLevelType w:val="singleLevel"/>
    <w:tmpl w:val="4664D4B6"/>
    <w:lvl w:ilvl="0">
      <w:start w:val="4"/>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3" w15:restartNumberingAfterBreak="0">
    <w:nsid w:val="58A203C1"/>
    <w:multiLevelType w:val="multilevel"/>
    <w:tmpl w:val="F69659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CF70BC1"/>
    <w:multiLevelType w:val="multilevel"/>
    <w:tmpl w:val="5BEABA6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0DD0DEF"/>
    <w:multiLevelType w:val="hybridMultilevel"/>
    <w:tmpl w:val="AF221EE4"/>
    <w:lvl w:ilvl="0" w:tplc="AAF284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2E92D51"/>
    <w:multiLevelType w:val="hybridMultilevel"/>
    <w:tmpl w:val="70F85C6A"/>
    <w:lvl w:ilvl="0" w:tplc="8B023132">
      <w:start w:val="1"/>
      <w:numFmt w:val="decimal"/>
      <w:lvlText w:val="%1."/>
      <w:lvlJc w:val="left"/>
      <w:pPr>
        <w:tabs>
          <w:tab w:val="num" w:pos="720"/>
        </w:tabs>
        <w:ind w:left="720" w:hanging="360"/>
      </w:pPr>
    </w:lvl>
    <w:lvl w:ilvl="1" w:tplc="BB203210">
      <w:numFmt w:val="none"/>
      <w:lvlText w:val=""/>
      <w:lvlJc w:val="left"/>
      <w:pPr>
        <w:tabs>
          <w:tab w:val="num" w:pos="360"/>
        </w:tabs>
      </w:pPr>
    </w:lvl>
    <w:lvl w:ilvl="2" w:tplc="DCAC637C">
      <w:numFmt w:val="none"/>
      <w:lvlText w:val=""/>
      <w:lvlJc w:val="left"/>
      <w:pPr>
        <w:tabs>
          <w:tab w:val="num" w:pos="360"/>
        </w:tabs>
      </w:pPr>
    </w:lvl>
    <w:lvl w:ilvl="3" w:tplc="F3EA09B8">
      <w:numFmt w:val="none"/>
      <w:lvlText w:val=""/>
      <w:lvlJc w:val="left"/>
      <w:pPr>
        <w:tabs>
          <w:tab w:val="num" w:pos="360"/>
        </w:tabs>
      </w:pPr>
    </w:lvl>
    <w:lvl w:ilvl="4" w:tplc="33B06538">
      <w:numFmt w:val="none"/>
      <w:lvlText w:val=""/>
      <w:lvlJc w:val="left"/>
      <w:pPr>
        <w:tabs>
          <w:tab w:val="num" w:pos="360"/>
        </w:tabs>
      </w:pPr>
    </w:lvl>
    <w:lvl w:ilvl="5" w:tplc="8196B7B8">
      <w:numFmt w:val="none"/>
      <w:lvlText w:val=""/>
      <w:lvlJc w:val="left"/>
      <w:pPr>
        <w:tabs>
          <w:tab w:val="num" w:pos="360"/>
        </w:tabs>
      </w:pPr>
    </w:lvl>
    <w:lvl w:ilvl="6" w:tplc="A530B72A">
      <w:numFmt w:val="none"/>
      <w:lvlText w:val=""/>
      <w:lvlJc w:val="left"/>
      <w:pPr>
        <w:tabs>
          <w:tab w:val="num" w:pos="360"/>
        </w:tabs>
      </w:pPr>
    </w:lvl>
    <w:lvl w:ilvl="7" w:tplc="710084F8">
      <w:numFmt w:val="none"/>
      <w:lvlText w:val=""/>
      <w:lvlJc w:val="left"/>
      <w:pPr>
        <w:tabs>
          <w:tab w:val="num" w:pos="360"/>
        </w:tabs>
      </w:pPr>
    </w:lvl>
    <w:lvl w:ilvl="8" w:tplc="B5B21150">
      <w:numFmt w:val="none"/>
      <w:lvlText w:val=""/>
      <w:lvlJc w:val="left"/>
      <w:pPr>
        <w:tabs>
          <w:tab w:val="num" w:pos="360"/>
        </w:tabs>
      </w:pPr>
    </w:lvl>
  </w:abstractNum>
  <w:num w:numId="1">
    <w:abstractNumId w:val="14"/>
  </w:num>
  <w:num w:numId="2">
    <w:abstractNumId w:val="10"/>
  </w:num>
  <w:num w:numId="3">
    <w:abstractNumId w:val="16"/>
  </w:num>
  <w:num w:numId="4">
    <w:abstractNumId w:val="13"/>
  </w:num>
  <w:num w:numId="5">
    <w:abstractNumId w:val="15"/>
  </w:num>
  <w:num w:numId="6">
    <w:abstractNumId w:val="12"/>
  </w:num>
  <w:num w:numId="7">
    <w:abstractNumId w:val="16"/>
  </w:num>
  <w:num w:numId="8">
    <w:abstractNumId w:val="11"/>
  </w:num>
  <w:num w:numId="9">
    <w:abstractNumId w:val="7"/>
  </w:num>
  <w:num w:numId="10">
    <w:abstractNumId w:val="9"/>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ADE"/>
    <w:rsid w:val="00033E60"/>
    <w:rsid w:val="00040E24"/>
    <w:rsid w:val="00041975"/>
    <w:rsid w:val="00047830"/>
    <w:rsid w:val="000675E2"/>
    <w:rsid w:val="00067BB1"/>
    <w:rsid w:val="00093021"/>
    <w:rsid w:val="000A14B1"/>
    <w:rsid w:val="000A6ADE"/>
    <w:rsid w:val="000D0CDE"/>
    <w:rsid w:val="00122293"/>
    <w:rsid w:val="001262C8"/>
    <w:rsid w:val="001271FF"/>
    <w:rsid w:val="00135DB2"/>
    <w:rsid w:val="0014423D"/>
    <w:rsid w:val="0016458B"/>
    <w:rsid w:val="00173834"/>
    <w:rsid w:val="00180D9C"/>
    <w:rsid w:val="00190E06"/>
    <w:rsid w:val="00194B55"/>
    <w:rsid w:val="001A023C"/>
    <w:rsid w:val="001D7560"/>
    <w:rsid w:val="001E045D"/>
    <w:rsid w:val="001E69DC"/>
    <w:rsid w:val="00201B01"/>
    <w:rsid w:val="00204496"/>
    <w:rsid w:val="00217B6D"/>
    <w:rsid w:val="00230962"/>
    <w:rsid w:val="0023367E"/>
    <w:rsid w:val="00233893"/>
    <w:rsid w:val="00237866"/>
    <w:rsid w:val="00244766"/>
    <w:rsid w:val="002465A7"/>
    <w:rsid w:val="0025656F"/>
    <w:rsid w:val="00271D1B"/>
    <w:rsid w:val="00280644"/>
    <w:rsid w:val="00284185"/>
    <w:rsid w:val="002875F9"/>
    <w:rsid w:val="00290B48"/>
    <w:rsid w:val="00293028"/>
    <w:rsid w:val="002A3E22"/>
    <w:rsid w:val="002C464C"/>
    <w:rsid w:val="002C7EDF"/>
    <w:rsid w:val="002D16A3"/>
    <w:rsid w:val="002E5512"/>
    <w:rsid w:val="002F3FEB"/>
    <w:rsid w:val="002F6BE4"/>
    <w:rsid w:val="00301987"/>
    <w:rsid w:val="003046DC"/>
    <w:rsid w:val="0031274D"/>
    <w:rsid w:val="00327102"/>
    <w:rsid w:val="003532EC"/>
    <w:rsid w:val="0035426E"/>
    <w:rsid w:val="00367355"/>
    <w:rsid w:val="0037364B"/>
    <w:rsid w:val="0037592B"/>
    <w:rsid w:val="00383ED2"/>
    <w:rsid w:val="0039221C"/>
    <w:rsid w:val="003A22CA"/>
    <w:rsid w:val="003D310C"/>
    <w:rsid w:val="003D3C0A"/>
    <w:rsid w:val="003E02AB"/>
    <w:rsid w:val="004014E4"/>
    <w:rsid w:val="00401A6A"/>
    <w:rsid w:val="004135CF"/>
    <w:rsid w:val="00415B1A"/>
    <w:rsid w:val="00416783"/>
    <w:rsid w:val="00443C36"/>
    <w:rsid w:val="00460C4C"/>
    <w:rsid w:val="00486EB7"/>
    <w:rsid w:val="004C1439"/>
    <w:rsid w:val="004C160E"/>
    <w:rsid w:val="00500DE5"/>
    <w:rsid w:val="005204BF"/>
    <w:rsid w:val="0052051C"/>
    <w:rsid w:val="00532972"/>
    <w:rsid w:val="00533546"/>
    <w:rsid w:val="005503BA"/>
    <w:rsid w:val="00557A0B"/>
    <w:rsid w:val="005621AD"/>
    <w:rsid w:val="005740F3"/>
    <w:rsid w:val="00576BFF"/>
    <w:rsid w:val="00580179"/>
    <w:rsid w:val="00596106"/>
    <w:rsid w:val="005C26E7"/>
    <w:rsid w:val="005C45D8"/>
    <w:rsid w:val="005C596F"/>
    <w:rsid w:val="005C6AD9"/>
    <w:rsid w:val="005D04CD"/>
    <w:rsid w:val="005F7D15"/>
    <w:rsid w:val="00626CBD"/>
    <w:rsid w:val="00632195"/>
    <w:rsid w:val="00636B1D"/>
    <w:rsid w:val="00640A03"/>
    <w:rsid w:val="0065268D"/>
    <w:rsid w:val="00661AAF"/>
    <w:rsid w:val="00665124"/>
    <w:rsid w:val="0067372F"/>
    <w:rsid w:val="006A15A9"/>
    <w:rsid w:val="006A15FF"/>
    <w:rsid w:val="006A4C9F"/>
    <w:rsid w:val="006A73A2"/>
    <w:rsid w:val="006B2826"/>
    <w:rsid w:val="006C7536"/>
    <w:rsid w:val="006D09D2"/>
    <w:rsid w:val="006F19C1"/>
    <w:rsid w:val="006F1F3D"/>
    <w:rsid w:val="006F3052"/>
    <w:rsid w:val="00747907"/>
    <w:rsid w:val="0075014C"/>
    <w:rsid w:val="00752962"/>
    <w:rsid w:val="0076407B"/>
    <w:rsid w:val="0078332D"/>
    <w:rsid w:val="0078342B"/>
    <w:rsid w:val="007A13FF"/>
    <w:rsid w:val="007A1718"/>
    <w:rsid w:val="007B3343"/>
    <w:rsid w:val="007D5FB2"/>
    <w:rsid w:val="007E692F"/>
    <w:rsid w:val="007E7E36"/>
    <w:rsid w:val="007F0646"/>
    <w:rsid w:val="007F667F"/>
    <w:rsid w:val="00802B4D"/>
    <w:rsid w:val="008117C9"/>
    <w:rsid w:val="0082187E"/>
    <w:rsid w:val="00831BE4"/>
    <w:rsid w:val="00832C96"/>
    <w:rsid w:val="00872802"/>
    <w:rsid w:val="00880D33"/>
    <w:rsid w:val="008863F0"/>
    <w:rsid w:val="0088759E"/>
    <w:rsid w:val="008941A9"/>
    <w:rsid w:val="008B3428"/>
    <w:rsid w:val="008B45AE"/>
    <w:rsid w:val="008B60D1"/>
    <w:rsid w:val="008C68AE"/>
    <w:rsid w:val="008C75D2"/>
    <w:rsid w:val="008F0F0D"/>
    <w:rsid w:val="009012BD"/>
    <w:rsid w:val="00906AB7"/>
    <w:rsid w:val="00930673"/>
    <w:rsid w:val="00943124"/>
    <w:rsid w:val="00944580"/>
    <w:rsid w:val="00953B43"/>
    <w:rsid w:val="00965157"/>
    <w:rsid w:val="00965A47"/>
    <w:rsid w:val="009A12E4"/>
    <w:rsid w:val="009B0AF5"/>
    <w:rsid w:val="009B58B9"/>
    <w:rsid w:val="009B6B91"/>
    <w:rsid w:val="009E129C"/>
    <w:rsid w:val="00A07CB9"/>
    <w:rsid w:val="00A10F06"/>
    <w:rsid w:val="00A32DC2"/>
    <w:rsid w:val="00A620C3"/>
    <w:rsid w:val="00A62CDD"/>
    <w:rsid w:val="00A8620F"/>
    <w:rsid w:val="00A96AE4"/>
    <w:rsid w:val="00AB2BB5"/>
    <w:rsid w:val="00AE35FD"/>
    <w:rsid w:val="00AE46F8"/>
    <w:rsid w:val="00AE7DF9"/>
    <w:rsid w:val="00AF1903"/>
    <w:rsid w:val="00AF24CF"/>
    <w:rsid w:val="00B04A85"/>
    <w:rsid w:val="00B32583"/>
    <w:rsid w:val="00B4685B"/>
    <w:rsid w:val="00B56BC8"/>
    <w:rsid w:val="00B57E4A"/>
    <w:rsid w:val="00B61EA1"/>
    <w:rsid w:val="00B622F8"/>
    <w:rsid w:val="00B67141"/>
    <w:rsid w:val="00B72665"/>
    <w:rsid w:val="00BA1E01"/>
    <w:rsid w:val="00BA1EA7"/>
    <w:rsid w:val="00BA35BC"/>
    <w:rsid w:val="00BD309D"/>
    <w:rsid w:val="00BE39AF"/>
    <w:rsid w:val="00BF154A"/>
    <w:rsid w:val="00BF5EFC"/>
    <w:rsid w:val="00BF7BF1"/>
    <w:rsid w:val="00C350F8"/>
    <w:rsid w:val="00C5468D"/>
    <w:rsid w:val="00C60ED2"/>
    <w:rsid w:val="00C70AB0"/>
    <w:rsid w:val="00C85B15"/>
    <w:rsid w:val="00C90418"/>
    <w:rsid w:val="00C9152C"/>
    <w:rsid w:val="00CA0D9E"/>
    <w:rsid w:val="00CC3FE1"/>
    <w:rsid w:val="00CD6A7C"/>
    <w:rsid w:val="00CE0DBE"/>
    <w:rsid w:val="00CF3AB5"/>
    <w:rsid w:val="00CF61FC"/>
    <w:rsid w:val="00D0285E"/>
    <w:rsid w:val="00D3526B"/>
    <w:rsid w:val="00D35AC1"/>
    <w:rsid w:val="00D36396"/>
    <w:rsid w:val="00D509DC"/>
    <w:rsid w:val="00D61C80"/>
    <w:rsid w:val="00D73FE5"/>
    <w:rsid w:val="00D84347"/>
    <w:rsid w:val="00DA0222"/>
    <w:rsid w:val="00DA075B"/>
    <w:rsid w:val="00DA6B5E"/>
    <w:rsid w:val="00DB5F9D"/>
    <w:rsid w:val="00DC500A"/>
    <w:rsid w:val="00DC7E7D"/>
    <w:rsid w:val="00E002E0"/>
    <w:rsid w:val="00E0169C"/>
    <w:rsid w:val="00E05E10"/>
    <w:rsid w:val="00E120A2"/>
    <w:rsid w:val="00E26FF7"/>
    <w:rsid w:val="00E30265"/>
    <w:rsid w:val="00E3613A"/>
    <w:rsid w:val="00E4005D"/>
    <w:rsid w:val="00E45CDC"/>
    <w:rsid w:val="00E52171"/>
    <w:rsid w:val="00E628D5"/>
    <w:rsid w:val="00E63352"/>
    <w:rsid w:val="00E65DC0"/>
    <w:rsid w:val="00EB66AD"/>
    <w:rsid w:val="00EC5AC1"/>
    <w:rsid w:val="00ED7C4D"/>
    <w:rsid w:val="00F01D6B"/>
    <w:rsid w:val="00F031A8"/>
    <w:rsid w:val="00F036E5"/>
    <w:rsid w:val="00F204BF"/>
    <w:rsid w:val="00F21B9C"/>
    <w:rsid w:val="00F27989"/>
    <w:rsid w:val="00F42A37"/>
    <w:rsid w:val="00F440FF"/>
    <w:rsid w:val="00F466F5"/>
    <w:rsid w:val="00F50521"/>
    <w:rsid w:val="00F50D68"/>
    <w:rsid w:val="00F51D10"/>
    <w:rsid w:val="00F541E2"/>
    <w:rsid w:val="00F60D00"/>
    <w:rsid w:val="00F66F1F"/>
    <w:rsid w:val="00F77FD9"/>
    <w:rsid w:val="00F839CB"/>
    <w:rsid w:val="00F91CC5"/>
    <w:rsid w:val="00F946A4"/>
    <w:rsid w:val="00F94A17"/>
    <w:rsid w:val="00FA15D9"/>
    <w:rsid w:val="00FA271F"/>
    <w:rsid w:val="00FA39C5"/>
    <w:rsid w:val="00FB3B4E"/>
    <w:rsid w:val="00FC7CA7"/>
    <w:rsid w:val="00FF1832"/>
    <w:rsid w:val="00FF1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84CC525-31AB-44ED-A369-A8A48EEF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numPr>
        <w:numId w:val="2"/>
      </w:numPr>
      <w:suppressAutoHyphens/>
      <w:jc w:val="center"/>
      <w:outlineLvl w:val="0"/>
    </w:pPr>
    <w:rPr>
      <w:b/>
      <w:sz w:val="28"/>
      <w:szCs w:val="20"/>
      <w:lang w:eastAsia="ar-SA"/>
    </w:rPr>
  </w:style>
  <w:style w:type="paragraph" w:styleId="2">
    <w:name w:val="heading 2"/>
    <w:basedOn w:val="a"/>
    <w:next w:val="a"/>
    <w:qFormat/>
    <w:pPr>
      <w:keepNext/>
      <w:numPr>
        <w:ilvl w:val="1"/>
        <w:numId w:val="2"/>
      </w:numPr>
      <w:suppressAutoHyphens/>
      <w:spacing w:before="240" w:after="60"/>
      <w:outlineLvl w:val="1"/>
    </w:pPr>
    <w:rPr>
      <w:rFonts w:ascii="Arial" w:hAnsi="Arial" w:cs="Arial"/>
      <w:b/>
      <w:bCs/>
      <w:i/>
      <w:iCs/>
      <w:sz w:val="28"/>
      <w:szCs w:val="28"/>
      <w:lang w:eastAsia="ar-SA"/>
    </w:rPr>
  </w:style>
  <w:style w:type="paragraph" w:styleId="3">
    <w:name w:val="heading 3"/>
    <w:basedOn w:val="a"/>
    <w:next w:val="a"/>
    <w:qFormat/>
    <w:pPr>
      <w:keepNext/>
      <w:numPr>
        <w:ilvl w:val="2"/>
        <w:numId w:val="2"/>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2"/>
      </w:numPr>
      <w:spacing w:before="240" w:after="60"/>
      <w:outlineLvl w:val="3"/>
    </w:pPr>
    <w:rPr>
      <w:b/>
      <w:bCs/>
      <w:sz w:val="28"/>
      <w:szCs w:val="28"/>
    </w:rPr>
  </w:style>
  <w:style w:type="paragraph" w:styleId="5">
    <w:name w:val="heading 5"/>
    <w:basedOn w:val="a"/>
    <w:next w:val="a"/>
    <w:qFormat/>
    <w:pPr>
      <w:widowControl w:val="0"/>
      <w:numPr>
        <w:ilvl w:val="4"/>
        <w:numId w:val="2"/>
      </w:numPr>
      <w:autoSpaceDE w:val="0"/>
      <w:autoSpaceDN w:val="0"/>
      <w:adjustRightInd w:val="0"/>
      <w:spacing w:before="240" w:after="60"/>
      <w:outlineLvl w:val="4"/>
    </w:pPr>
    <w:rPr>
      <w:b/>
      <w:bCs/>
      <w:i/>
      <w:iCs/>
      <w:sz w:val="26"/>
      <w:szCs w:val="26"/>
    </w:rPr>
  </w:style>
  <w:style w:type="paragraph" w:styleId="6">
    <w:name w:val="heading 6"/>
    <w:basedOn w:val="a"/>
    <w:next w:val="a"/>
    <w:qFormat/>
    <w:pPr>
      <w:widowControl w:val="0"/>
      <w:numPr>
        <w:ilvl w:val="5"/>
        <w:numId w:val="2"/>
      </w:numPr>
      <w:autoSpaceDE w:val="0"/>
      <w:autoSpaceDN w:val="0"/>
      <w:adjustRightInd w:val="0"/>
      <w:spacing w:before="240" w:after="60"/>
      <w:outlineLvl w:val="5"/>
    </w:pPr>
    <w:rPr>
      <w:b/>
      <w:bCs/>
      <w:sz w:val="22"/>
      <w:szCs w:val="22"/>
    </w:rPr>
  </w:style>
  <w:style w:type="paragraph" w:styleId="7">
    <w:name w:val="heading 7"/>
    <w:basedOn w:val="a"/>
    <w:next w:val="a"/>
    <w:qFormat/>
    <w:pPr>
      <w:numPr>
        <w:ilvl w:val="6"/>
        <w:numId w:val="2"/>
      </w:numPr>
      <w:suppressAutoHyphens/>
      <w:spacing w:before="240" w:after="60"/>
      <w:outlineLvl w:val="6"/>
    </w:pPr>
    <w:rPr>
      <w:lang w:eastAsia="ar-SA"/>
    </w:rPr>
  </w:style>
  <w:style w:type="paragraph" w:styleId="8">
    <w:name w:val="heading 8"/>
    <w:basedOn w:val="a"/>
    <w:next w:val="a"/>
    <w:qFormat/>
    <w:pPr>
      <w:numPr>
        <w:ilvl w:val="7"/>
        <w:numId w:val="2"/>
      </w:numPr>
      <w:suppressAutoHyphens/>
      <w:spacing w:before="240" w:after="60"/>
      <w:outlineLvl w:val="7"/>
    </w:pPr>
    <w:rPr>
      <w:i/>
      <w:iCs/>
      <w:lang w:eastAsia="ar-SA"/>
    </w:rPr>
  </w:style>
  <w:style w:type="paragraph" w:styleId="9">
    <w:name w:val="heading 9"/>
    <w:basedOn w:val="a"/>
    <w:next w:val="a"/>
    <w:qFormat/>
    <w:pPr>
      <w:numPr>
        <w:ilvl w:val="8"/>
        <w:numId w:val="2"/>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4"/>
    <w:qFormat/>
    <w:pPr>
      <w:suppressAutoHyphens/>
      <w:jc w:val="center"/>
    </w:pPr>
    <w:rPr>
      <w:b/>
      <w:bCs/>
      <w:sz w:val="40"/>
      <w:lang w:eastAsia="ar-SA"/>
    </w:rPr>
  </w:style>
  <w:style w:type="paragraph" w:styleId="a4">
    <w:name w:val="Subtitle"/>
    <w:basedOn w:val="a"/>
    <w:qFormat/>
    <w:pPr>
      <w:spacing w:after="60"/>
      <w:jc w:val="center"/>
      <w:outlineLvl w:val="1"/>
    </w:pPr>
    <w:rPr>
      <w:rFonts w:ascii="Arial" w:hAnsi="Arial" w:cs="Arial"/>
    </w:rPr>
  </w:style>
  <w:style w:type="paragraph" w:styleId="a5">
    <w:name w:val="Body Text"/>
    <w:basedOn w:val="a"/>
    <w:semiHidden/>
    <w:pPr>
      <w:tabs>
        <w:tab w:val="left" w:pos="540"/>
      </w:tabs>
      <w:suppressAutoHyphens/>
      <w:jc w:val="both"/>
    </w:pPr>
    <w:rPr>
      <w:b/>
      <w:bCs/>
      <w:sz w:val="26"/>
      <w:szCs w:val="26"/>
      <w:lang w:eastAsia="ar-SA"/>
    </w:rPr>
  </w:style>
  <w:style w:type="character" w:styleId="a6">
    <w:name w:val="page number"/>
    <w:basedOn w:val="a0"/>
    <w:semiHidden/>
  </w:style>
  <w:style w:type="paragraph" w:styleId="31">
    <w:name w:val="Body Text Indent 3"/>
    <w:basedOn w:val="a"/>
    <w:semiHidden/>
    <w:pPr>
      <w:suppressAutoHyphens/>
      <w:spacing w:after="120"/>
      <w:ind w:left="283"/>
    </w:pPr>
    <w:rPr>
      <w:sz w:val="16"/>
      <w:szCs w:val="16"/>
      <w:lang w:eastAsia="ar-SA"/>
    </w:rPr>
  </w:style>
  <w:style w:type="paragraph" w:customStyle="1" w:styleId="30">
    <w:name w:val="Стиль3"/>
    <w:basedOn w:val="20"/>
    <w:pPr>
      <w:widowControl w:val="0"/>
      <w:numPr>
        <w:numId w:val="1"/>
      </w:numPr>
      <w:tabs>
        <w:tab w:val="clear" w:pos="432"/>
        <w:tab w:val="num" w:pos="2160"/>
      </w:tabs>
      <w:suppressAutoHyphens w:val="0"/>
      <w:adjustRightInd w:val="0"/>
      <w:spacing w:after="0" w:line="240" w:lineRule="auto"/>
      <w:ind w:left="2160" w:hanging="360"/>
      <w:jc w:val="both"/>
      <w:textAlignment w:val="baseline"/>
    </w:pPr>
    <w:rPr>
      <w:szCs w:val="20"/>
      <w:lang w:eastAsia="ru-RU"/>
    </w:rPr>
  </w:style>
  <w:style w:type="paragraph" w:styleId="20">
    <w:name w:val="Body Text Indent 2"/>
    <w:basedOn w:val="a"/>
    <w:semiHidden/>
    <w:pPr>
      <w:suppressAutoHyphens/>
      <w:spacing w:after="120" w:line="480" w:lineRule="auto"/>
      <w:ind w:left="283"/>
    </w:pPr>
    <w:rPr>
      <w:lang w:eastAsia="ar-SA"/>
    </w:rPr>
  </w:style>
  <w:style w:type="paragraph" w:styleId="21">
    <w:name w:val="Body Text 2"/>
    <w:basedOn w:val="a"/>
    <w:semiHidden/>
    <w:pPr>
      <w:tabs>
        <w:tab w:val="left" w:pos="9356"/>
      </w:tabs>
      <w:autoSpaceDE w:val="0"/>
      <w:autoSpaceDN w:val="0"/>
      <w:adjustRightInd w:val="0"/>
      <w:ind w:right="-1"/>
      <w:jc w:val="both"/>
    </w:pPr>
    <w:rPr>
      <w:bCs/>
      <w:i/>
      <w:iCs/>
      <w:sz w:val="28"/>
      <w:szCs w:val="28"/>
    </w:rPr>
  </w:style>
  <w:style w:type="paragraph" w:customStyle="1" w:styleId="ConsPlusNormal">
    <w:name w:val="ConsPlusNormal"/>
    <w:pPr>
      <w:widowControl w:val="0"/>
      <w:suppressAutoHyphens/>
      <w:autoSpaceDE w:val="0"/>
      <w:ind w:firstLine="720"/>
    </w:pPr>
    <w:rPr>
      <w:rFonts w:ascii="Arial" w:eastAsia="Arial" w:hAnsi="Arial" w:cs="Arial"/>
      <w:lang w:eastAsia="ar-SA"/>
    </w:rPr>
  </w:style>
  <w:style w:type="character" w:styleId="a7">
    <w:name w:val="Hyperlink"/>
    <w:semiHidden/>
    <w:rPr>
      <w:strike w:val="0"/>
      <w:dstrike w:val="0"/>
      <w:color w:val="1F639B"/>
      <w:u w:val="none"/>
      <w:effect w:val="none"/>
    </w:rPr>
  </w:style>
  <w:style w:type="paragraph" w:customStyle="1" w:styleId="ConsPlusNonformat">
    <w:name w:val="ConsPlusNonformat"/>
    <w:pPr>
      <w:widowControl w:val="0"/>
      <w:suppressAutoHyphens/>
      <w:autoSpaceDE w:val="0"/>
    </w:pPr>
    <w:rPr>
      <w:rFonts w:ascii="Courier New" w:eastAsia="Arial" w:hAnsi="Courier New" w:cs="Courier New"/>
      <w:lang w:eastAsia="ar-SA"/>
    </w:rPr>
  </w:style>
  <w:style w:type="paragraph" w:styleId="a8">
    <w:name w:val="Plain Text"/>
    <w:basedOn w:val="a"/>
    <w:semiHidden/>
    <w:rPr>
      <w:rFonts w:ascii="Courier New" w:hAnsi="Courier New" w:cs="Courier New"/>
      <w:sz w:val="20"/>
      <w:szCs w:val="20"/>
    </w:rPr>
  </w:style>
  <w:style w:type="paragraph" w:styleId="a9">
    <w:name w:val="Body Text Indent"/>
    <w:basedOn w:val="a"/>
    <w:semiHidden/>
    <w:pPr>
      <w:autoSpaceDE w:val="0"/>
      <w:autoSpaceDN w:val="0"/>
      <w:adjustRightInd w:val="0"/>
      <w:ind w:firstLine="540"/>
      <w:jc w:val="center"/>
    </w:pPr>
    <w:rPr>
      <w:b/>
      <w:sz w:val="28"/>
      <w:szCs w:val="28"/>
    </w:rPr>
  </w:style>
  <w:style w:type="paragraph" w:styleId="32">
    <w:name w:val="Body Text 3"/>
    <w:basedOn w:val="a"/>
    <w:semiHidden/>
    <w:pPr>
      <w:tabs>
        <w:tab w:val="left" w:pos="9356"/>
      </w:tabs>
      <w:ind w:right="-1"/>
      <w:jc w:val="both"/>
    </w:pPr>
    <w:rPr>
      <w:bCs/>
      <w:szCs w:val="28"/>
    </w:rPr>
  </w:style>
  <w:style w:type="paragraph" w:styleId="aa">
    <w:name w:val="footer"/>
    <w:basedOn w:val="a"/>
    <w:semiHidden/>
    <w:pPr>
      <w:tabs>
        <w:tab w:val="center" w:pos="4677"/>
        <w:tab w:val="right" w:pos="9355"/>
      </w:tabs>
    </w:pPr>
  </w:style>
  <w:style w:type="paragraph" w:styleId="ab">
    <w:name w:val="Balloon Text"/>
    <w:basedOn w:val="a"/>
    <w:link w:val="ac"/>
    <w:uiPriority w:val="99"/>
    <w:semiHidden/>
    <w:unhideWhenUsed/>
    <w:rsid w:val="00BA35BC"/>
    <w:rPr>
      <w:rFonts w:ascii="Tahoma" w:hAnsi="Tahoma"/>
      <w:sz w:val="16"/>
      <w:szCs w:val="16"/>
      <w:lang w:val="x-none" w:eastAsia="x-none"/>
    </w:rPr>
  </w:style>
  <w:style w:type="character" w:customStyle="1" w:styleId="ac">
    <w:name w:val="Текст выноски Знак"/>
    <w:link w:val="ab"/>
    <w:uiPriority w:val="99"/>
    <w:semiHidden/>
    <w:rsid w:val="00BA35BC"/>
    <w:rPr>
      <w:rFonts w:ascii="Tahoma" w:hAnsi="Tahoma" w:cs="Tahoma"/>
      <w:sz w:val="16"/>
      <w:szCs w:val="16"/>
    </w:rPr>
  </w:style>
  <w:style w:type="character" w:customStyle="1" w:styleId="ad">
    <w:name w:val="Гипертекстовая ссылка"/>
    <w:uiPriority w:val="99"/>
    <w:rsid w:val="00BD309D"/>
    <w:rPr>
      <w:rFonts w:cs="Times New Roman"/>
      <w:b w:val="0"/>
      <w:color w:val="106BBE"/>
    </w:rPr>
  </w:style>
  <w:style w:type="paragraph" w:styleId="ae">
    <w:name w:val="Normal (Web)"/>
    <w:basedOn w:val="a"/>
    <w:uiPriority w:val="99"/>
    <w:rsid w:val="00D84347"/>
    <w:pPr>
      <w:spacing w:before="120"/>
      <w:jc w:val="both"/>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qrim@bk.ru" TargetMode="External"/><Relationship Id="rId13" Type="http://schemas.openxmlformats.org/officeDocument/2006/relationships/hyperlink" Target="mailto:admiqrim@b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vo.garant.ru/document?id=12025267&amp;sub=301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890941&amp;sub=278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ivo.garant.ru/document?id=10064072&amp;sub=438"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E4A42-EE5B-495D-8F3B-BA667E246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22</Pages>
  <Words>5494</Words>
  <Characters>40045</Characters>
  <Application>Microsoft Office Word</Application>
  <DocSecurity>0</DocSecurity>
  <Lines>333</Lines>
  <Paragraphs>90</Paragraphs>
  <ScaleCrop>false</ScaleCrop>
  <HeadingPairs>
    <vt:vector size="2" baseType="variant">
      <vt:variant>
        <vt:lpstr>Название</vt:lpstr>
      </vt:variant>
      <vt:variant>
        <vt:i4>1</vt:i4>
      </vt:variant>
    </vt:vector>
  </HeadingPairs>
  <TitlesOfParts>
    <vt:vector size="1" baseType="lpstr">
      <vt:lpstr>ДОКУМЕНТАЦИЯ ОБ АУКЦИОНЕ</vt:lpstr>
    </vt:vector>
  </TitlesOfParts>
  <Company>Microsoft</Company>
  <LinksUpToDate>false</LinksUpToDate>
  <CharactersWithSpaces>45449</CharactersWithSpaces>
  <SharedDoc>false</SharedDoc>
  <HLinks>
    <vt:vector size="48" baseType="variant">
      <vt:variant>
        <vt:i4>524315</vt:i4>
      </vt:variant>
      <vt:variant>
        <vt:i4>21</vt:i4>
      </vt:variant>
      <vt:variant>
        <vt:i4>0</vt:i4>
      </vt:variant>
      <vt:variant>
        <vt:i4>5</vt:i4>
      </vt:variant>
      <vt:variant>
        <vt:lpwstr>http://torgi.gov.ru/</vt:lpwstr>
      </vt:variant>
      <vt:variant>
        <vt:lpwstr/>
      </vt:variant>
      <vt:variant>
        <vt:i4>3080212</vt:i4>
      </vt:variant>
      <vt:variant>
        <vt:i4>18</vt:i4>
      </vt:variant>
      <vt:variant>
        <vt:i4>0</vt:i4>
      </vt:variant>
      <vt:variant>
        <vt:i4>5</vt:i4>
      </vt:variant>
      <vt:variant>
        <vt:lpwstr>mailto:admiqrim@bk.ru</vt:lpwstr>
      </vt:variant>
      <vt:variant>
        <vt:lpwstr/>
      </vt:variant>
      <vt:variant>
        <vt:i4>5898332</vt:i4>
      </vt:variant>
      <vt:variant>
        <vt:i4>15</vt:i4>
      </vt:variant>
      <vt:variant>
        <vt:i4>0</vt:i4>
      </vt:variant>
      <vt:variant>
        <vt:i4>5</vt:i4>
      </vt:variant>
      <vt:variant>
        <vt:lpwstr>consultantplus://offline/ref=5B143E883CA043D7BEAF93F3EFE271EC9D97499B97E8B0AA5B25561CE23276A3145840F161A4E915F2EB9327TEE</vt:lpwstr>
      </vt:variant>
      <vt:variant>
        <vt:lpwstr/>
      </vt:variant>
      <vt:variant>
        <vt:i4>3932209</vt:i4>
      </vt:variant>
      <vt:variant>
        <vt:i4>12</vt:i4>
      </vt:variant>
      <vt:variant>
        <vt:i4>0</vt:i4>
      </vt:variant>
      <vt:variant>
        <vt:i4>5</vt:i4>
      </vt:variant>
      <vt:variant>
        <vt:lpwstr>http://ivo.garant.ru/document?id=12025267&amp;sub=3012</vt:lpwstr>
      </vt:variant>
      <vt:variant>
        <vt:lpwstr/>
      </vt:variant>
      <vt:variant>
        <vt:i4>327693</vt:i4>
      </vt:variant>
      <vt:variant>
        <vt:i4>9</vt:i4>
      </vt:variant>
      <vt:variant>
        <vt:i4>0</vt:i4>
      </vt:variant>
      <vt:variant>
        <vt:i4>5</vt:i4>
      </vt:variant>
      <vt:variant>
        <vt:lpwstr>http://ivo.garant.ru/document?id=890941&amp;sub=2782</vt:lpwstr>
      </vt:variant>
      <vt:variant>
        <vt:lpwstr/>
      </vt:variant>
      <vt:variant>
        <vt:i4>851974</vt:i4>
      </vt:variant>
      <vt:variant>
        <vt:i4>6</vt:i4>
      </vt:variant>
      <vt:variant>
        <vt:i4>0</vt:i4>
      </vt:variant>
      <vt:variant>
        <vt:i4>5</vt:i4>
      </vt:variant>
      <vt:variant>
        <vt:lpwstr>http://ivo.garant.ru/document?id=10064072&amp;sub=438</vt:lpwstr>
      </vt:variant>
      <vt:variant>
        <vt:lpwstr/>
      </vt:variant>
      <vt:variant>
        <vt:i4>524315</vt:i4>
      </vt:variant>
      <vt:variant>
        <vt:i4>3</vt:i4>
      </vt:variant>
      <vt:variant>
        <vt:i4>0</vt:i4>
      </vt:variant>
      <vt:variant>
        <vt:i4>5</vt:i4>
      </vt:variant>
      <vt:variant>
        <vt:lpwstr>http://torgi.gov.ru/</vt:lpwstr>
      </vt:variant>
      <vt:variant>
        <vt:lpwstr/>
      </vt:variant>
      <vt:variant>
        <vt:i4>3080212</vt:i4>
      </vt:variant>
      <vt:variant>
        <vt:i4>0</vt:i4>
      </vt:variant>
      <vt:variant>
        <vt:i4>0</vt:i4>
      </vt:variant>
      <vt:variant>
        <vt:i4>5</vt:i4>
      </vt:variant>
      <vt:variant>
        <vt:lpwstr>mailto:admiqrim@bk.ru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ОБ АУКЦИОНЕ</dc:title>
  <dc:subject/>
  <dc:creator>Yurotdel1</dc:creator>
  <cp:keywords/>
  <dc:description/>
  <cp:lastModifiedBy>Julya</cp:lastModifiedBy>
  <cp:revision>13</cp:revision>
  <cp:lastPrinted>2020-04-03T04:04:00Z</cp:lastPrinted>
  <dcterms:created xsi:type="dcterms:W3CDTF">2020-03-26T10:22:00Z</dcterms:created>
  <dcterms:modified xsi:type="dcterms:W3CDTF">2020-04-03T07:06:00Z</dcterms:modified>
</cp:coreProperties>
</file>